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904CBC8"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F27A67"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23CB5F70" w:rsidR="00F27A67" w:rsidRPr="00F27A67" w:rsidRDefault="00F27A67" w:rsidP="00F27A67">
            <w:pPr>
              <w:pStyle w:val="En-tte"/>
              <w:jc w:val="center"/>
              <w:rPr>
                <w:rFonts w:ascii="Arial" w:hAnsi="Arial" w:cs="Arial"/>
                <w:bCs/>
                <w:szCs w:val="24"/>
              </w:rPr>
            </w:pPr>
            <w:r w:rsidRPr="00F27A67">
              <w:rPr>
                <w:rFonts w:cs="Arial"/>
                <w:b/>
                <w:bCs/>
                <w:szCs w:val="24"/>
              </w:rPr>
              <w:t>H1601 – MISE EN CONFORMITE ET SECURISATION DES COMBLES DE L’HOTEL DIEU</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CA7E58"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67046E3E" w:rsidR="00DD4036" w:rsidRPr="001C0786" w:rsidRDefault="005C7BB3" w:rsidP="00314A5D">
            <w:pPr>
              <w:pStyle w:val="En-tte"/>
              <w:jc w:val="center"/>
              <w:rPr>
                <w:rFonts w:ascii="Arial" w:hAnsi="Arial" w:cs="Arial"/>
                <w:bCs/>
                <w:sz w:val="20"/>
                <w:szCs w:val="20"/>
              </w:rPr>
            </w:pPr>
            <w:r>
              <w:rPr>
                <w:rFonts w:ascii="Arial" w:hAnsi="Arial" w:cs="Arial"/>
                <w:bCs/>
                <w:sz w:val="20"/>
                <w:szCs w:val="20"/>
              </w:rPr>
              <w:t>HOTEL DIEU SAINT JACQUES</w:t>
            </w:r>
          </w:p>
        </w:tc>
        <w:tc>
          <w:tcPr>
            <w:tcW w:w="1630" w:type="dxa"/>
            <w:gridSpan w:val="2"/>
            <w:vAlign w:val="center"/>
          </w:tcPr>
          <w:p w14:paraId="0BE9959B" w14:textId="77777777" w:rsidR="00DD4036" w:rsidRPr="00B93C5E" w:rsidRDefault="00DD4036" w:rsidP="00314A5D">
            <w:pPr>
              <w:pStyle w:val="En-tte"/>
              <w:jc w:val="center"/>
              <w:rPr>
                <w:rFonts w:ascii="Arial" w:hAnsi="Arial" w:cs="Arial"/>
                <w:bCs/>
                <w:sz w:val="20"/>
                <w:szCs w:val="20"/>
              </w:rPr>
            </w:pPr>
            <w:r>
              <w:rPr>
                <w:rFonts w:ascii="Arial" w:hAnsi="Arial" w:cs="Arial"/>
                <w:bCs/>
                <w:sz w:val="20"/>
                <w:szCs w:val="20"/>
              </w:rPr>
              <w:t>N/A</w:t>
            </w: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FA010EB" w14:textId="240D633F" w:rsidR="00DD4036" w:rsidRDefault="00F27A67" w:rsidP="00314A5D">
            <w:pPr>
              <w:pStyle w:val="En-tte"/>
              <w:jc w:val="center"/>
              <w:rPr>
                <w:rFonts w:ascii="Arial" w:hAnsi="Arial" w:cs="Arial"/>
                <w:bCs/>
                <w:sz w:val="20"/>
                <w:szCs w:val="20"/>
              </w:rPr>
            </w:pPr>
            <w:r>
              <w:rPr>
                <w:rFonts w:ascii="Arial" w:hAnsi="Arial" w:cs="Arial"/>
                <w:bCs/>
                <w:sz w:val="20"/>
                <w:szCs w:val="20"/>
              </w:rPr>
              <w:t>Jessica CARAYON</w:t>
            </w:r>
            <w:r w:rsidR="001174E8">
              <w:rPr>
                <w:rFonts w:ascii="Arial" w:hAnsi="Arial" w:cs="Arial"/>
                <w:bCs/>
                <w:sz w:val="20"/>
                <w:szCs w:val="20"/>
              </w:rPr>
              <w:t xml:space="preserve"> – direction des achats</w:t>
            </w:r>
          </w:p>
          <w:p w14:paraId="27AF7D5B" w14:textId="05809B8B" w:rsidR="001174E8" w:rsidRDefault="00F27A67" w:rsidP="00314A5D">
            <w:pPr>
              <w:pStyle w:val="En-tte"/>
              <w:jc w:val="center"/>
              <w:rPr>
                <w:rFonts w:ascii="Arial" w:hAnsi="Arial" w:cs="Arial"/>
                <w:bCs/>
                <w:sz w:val="20"/>
                <w:szCs w:val="20"/>
              </w:rPr>
            </w:pPr>
            <w:r>
              <w:rPr>
                <w:rFonts w:ascii="Arial" w:hAnsi="Arial" w:cs="Arial"/>
                <w:bCs/>
                <w:sz w:val="20"/>
                <w:szCs w:val="20"/>
              </w:rPr>
              <w:t>SUNDERMAN</w:t>
            </w:r>
            <w:r w:rsidR="00BC7CEA">
              <w:rPr>
                <w:rFonts w:ascii="Arial" w:hAnsi="Arial" w:cs="Arial"/>
                <w:bCs/>
                <w:sz w:val="20"/>
                <w:szCs w:val="20"/>
              </w:rPr>
              <w:t>N</w:t>
            </w:r>
            <w:r>
              <w:rPr>
                <w:rFonts w:ascii="Arial" w:hAnsi="Arial" w:cs="Arial"/>
                <w:bCs/>
                <w:sz w:val="20"/>
                <w:szCs w:val="20"/>
              </w:rPr>
              <w:t xml:space="preserve"> Christian</w:t>
            </w:r>
            <w:r w:rsidR="001174E8">
              <w:rPr>
                <w:rFonts w:ascii="Arial" w:hAnsi="Arial" w:cs="Arial"/>
                <w:bCs/>
                <w:sz w:val="20"/>
                <w:szCs w:val="20"/>
              </w:rPr>
              <w:t xml:space="preserve"> – direction du patrimoine et des constructions</w:t>
            </w:r>
          </w:p>
        </w:tc>
        <w:tc>
          <w:tcPr>
            <w:tcW w:w="1630" w:type="dxa"/>
            <w:gridSpan w:val="2"/>
            <w:vAlign w:val="center"/>
          </w:tcPr>
          <w:p w14:paraId="1268D33E" w14:textId="77777777" w:rsidR="00DD4036" w:rsidRDefault="00DD4036" w:rsidP="00314A5D">
            <w:pPr>
              <w:pStyle w:val="En-tte"/>
              <w:jc w:val="center"/>
              <w:rPr>
                <w:rFonts w:ascii="Arial" w:hAnsi="Arial" w:cs="Arial"/>
                <w:bCs/>
                <w:sz w:val="20"/>
                <w:szCs w:val="20"/>
              </w:rPr>
            </w:pPr>
            <w:r>
              <w:rPr>
                <w:rFonts w:ascii="Arial" w:hAnsi="Arial" w:cs="Arial"/>
                <w:bCs/>
                <w:sz w:val="20"/>
                <w:szCs w:val="20"/>
              </w:rPr>
              <w:t>N/A</w:t>
            </w: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CA7E58" w:rsidP="00C01C47">
            <w:pPr>
              <w:pStyle w:val="NormalWeb"/>
              <w:spacing w:before="0" w:after="0"/>
              <w:jc w:val="center"/>
              <w:rPr>
                <w:rFonts w:ascii="Calibri" w:hAnsi="Calibri" w:cs="Calibri"/>
                <w:sz w:val="22"/>
                <w:szCs w:val="22"/>
              </w:rPr>
            </w:pPr>
            <w:hyperlink r:id="rId12"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CA7E58"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16FAA27F" w:rsidR="00DD4036" w:rsidRPr="00A502EF" w:rsidRDefault="00CA7E58"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1174E8">
                  <w:rPr>
                    <w:rFonts w:ascii="Arial" w:hAnsi="Arial" w:cs="Arial"/>
                    <w:bCs/>
                    <w:sz w:val="20"/>
                    <w:szCs w:val="20"/>
                  </w:rPr>
                  <w:t>OUI</w:t>
                </w:r>
              </w:sdtContent>
            </w:sdt>
          </w:p>
        </w:tc>
        <w:tc>
          <w:tcPr>
            <w:tcW w:w="1630" w:type="dxa"/>
            <w:gridSpan w:val="2"/>
            <w:vAlign w:val="center"/>
          </w:tcPr>
          <w:p w14:paraId="1F38BDC9" w14:textId="25A0C2DC" w:rsidR="00DD4036" w:rsidRPr="00780592" w:rsidRDefault="00C47036"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_Ref208909336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1.2</w:t>
            </w:r>
            <w:r>
              <w:rPr>
                <w:rFonts w:ascii="Arial" w:hAnsi="Arial" w:cs="Arial"/>
                <w:bCs/>
                <w:color w:val="0070C0"/>
                <w:sz w:val="20"/>
                <w:szCs w:val="20"/>
                <w:u w:val="single"/>
              </w:rPr>
              <w:fldChar w:fldCharType="end"/>
            </w: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38DE789C" w:rsidR="00DD4036" w:rsidRPr="001C0786" w:rsidRDefault="00F27A67" w:rsidP="00314A5D">
            <w:pPr>
              <w:spacing w:after="0" w:line="240" w:lineRule="auto"/>
              <w:jc w:val="center"/>
              <w:rPr>
                <w:rFonts w:ascii="Arial" w:hAnsi="Arial" w:cs="Arial"/>
                <w:bCs/>
                <w:sz w:val="20"/>
                <w:szCs w:val="20"/>
              </w:rPr>
            </w:pPr>
            <w:r>
              <w:rPr>
                <w:rFonts w:ascii="Arial" w:hAnsi="Arial" w:cs="Arial"/>
                <w:bCs/>
                <w:sz w:val="20"/>
                <w:szCs w:val="20"/>
              </w:rPr>
              <w:t>12</w:t>
            </w:r>
            <w:r w:rsidR="001174E8">
              <w:rPr>
                <w:rFonts w:ascii="Arial" w:hAnsi="Arial" w:cs="Arial"/>
                <w:bCs/>
                <w:sz w:val="20"/>
                <w:szCs w:val="20"/>
              </w:rPr>
              <w:t xml:space="preserve"> </w:t>
            </w:r>
            <w:r w:rsidR="00BC7CEA">
              <w:rPr>
                <w:rFonts w:ascii="Arial" w:hAnsi="Arial" w:cs="Arial"/>
                <w:bCs/>
                <w:sz w:val="20"/>
                <w:szCs w:val="20"/>
              </w:rPr>
              <w:t>MOIS + 12 MOIS GPA</w:t>
            </w:r>
          </w:p>
        </w:tc>
        <w:tc>
          <w:tcPr>
            <w:tcW w:w="1630" w:type="dxa"/>
            <w:gridSpan w:val="2"/>
            <w:vAlign w:val="center"/>
          </w:tcPr>
          <w:p w14:paraId="1B52EAE4" w14:textId="779CEAC6" w:rsidR="00DD4036" w:rsidRPr="00780592" w:rsidRDefault="00C47036"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CA7E58"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0CD1C51E" w:rsidR="00DD4036" w:rsidRPr="00780592" w:rsidRDefault="00C47036"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5223EE55" w:rsidR="00DD4036" w:rsidRDefault="00CA7E58"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F27A67">
                  <w:rPr>
                    <w:rFonts w:ascii="Arial" w:hAnsi="Arial" w:cs="Arial"/>
                    <w:bCs/>
                    <w:sz w:val="20"/>
                    <w:szCs w:val="20"/>
                  </w:rPr>
                  <w:t>Prix révisables</w:t>
                </w:r>
              </w:sdtContent>
            </w:sdt>
          </w:p>
        </w:tc>
        <w:tc>
          <w:tcPr>
            <w:tcW w:w="1630" w:type="dxa"/>
            <w:gridSpan w:val="2"/>
            <w:vAlign w:val="center"/>
          </w:tcPr>
          <w:p w14:paraId="03A2AB4B" w14:textId="3AF2CF7E" w:rsidR="00DD4036" w:rsidRDefault="00C47036"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_Ref208909386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4.3</w:t>
            </w:r>
            <w:r>
              <w:rPr>
                <w:rFonts w:ascii="Arial" w:hAnsi="Arial" w:cs="Arial"/>
                <w:bCs/>
                <w:color w:val="0070C0"/>
                <w:sz w:val="20"/>
                <w:szCs w:val="20"/>
                <w:u w:val="single"/>
              </w:rPr>
              <w:fldChar w:fldCharType="end"/>
            </w: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CA7E58">
              <w:rPr>
                <w:rFonts w:ascii="Arial" w:eastAsiaTheme="minorHAnsi" w:hAnsi="Arial" w:cs="Arial"/>
                <w:sz w:val="18"/>
                <w:szCs w:val="18"/>
                <w:lang w:eastAsia="en-US"/>
              </w:rPr>
            </w:r>
            <w:r w:rsidR="00CA7E58">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CA7E58">
              <w:rPr>
                <w:rFonts w:ascii="Arial" w:eastAsiaTheme="minorHAnsi" w:hAnsi="Arial" w:cs="Arial"/>
                <w:sz w:val="18"/>
                <w:szCs w:val="18"/>
                <w:lang w:eastAsia="en-US"/>
              </w:rPr>
            </w:r>
            <w:r w:rsidR="00CA7E58">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CA7E58"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F67988D"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1A51C7">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F27A67" w:rsidRPr="00301E55" w14:paraId="43F451A4" w14:textId="77777777" w:rsidTr="00F617D7">
        <w:trPr>
          <w:trHeight w:val="712"/>
          <w:jc w:val="center"/>
        </w:trPr>
        <w:tc>
          <w:tcPr>
            <w:tcW w:w="2765" w:type="dxa"/>
            <w:shd w:val="clear" w:color="auto" w:fill="FFFF00"/>
            <w:vAlign w:val="center"/>
          </w:tcPr>
          <w:p w14:paraId="6AB474D8" w14:textId="06E07A71" w:rsidR="00F27A67" w:rsidRPr="00BC665B" w:rsidRDefault="00F27A67" w:rsidP="00AD6124">
            <w:pPr>
              <w:tabs>
                <w:tab w:val="left" w:pos="5529"/>
              </w:tabs>
              <w:spacing w:after="0" w:line="240" w:lineRule="auto"/>
              <w:jc w:val="right"/>
              <w:rPr>
                <w:rFonts w:ascii="Arial" w:hAnsi="Arial" w:cs="Arial"/>
                <w:i/>
                <w:szCs w:val="20"/>
              </w:rPr>
            </w:pPr>
            <w:r>
              <w:rPr>
                <w:rFonts w:ascii="Arial" w:hAnsi="Arial" w:cs="Arial"/>
                <w:b/>
                <w:szCs w:val="20"/>
              </w:rPr>
              <w:t xml:space="preserve">NUMERO DE LOT </w:t>
            </w:r>
          </w:p>
        </w:tc>
        <w:tc>
          <w:tcPr>
            <w:tcW w:w="7300" w:type="dxa"/>
            <w:gridSpan w:val="10"/>
            <w:shd w:val="clear" w:color="auto" w:fill="FFFF00"/>
            <w:vAlign w:val="center"/>
          </w:tcPr>
          <w:p w14:paraId="27F382F9" w14:textId="6CC5EA8F" w:rsidR="00F27A67" w:rsidRPr="00E97C7A" w:rsidRDefault="00F27A67" w:rsidP="00314A5D">
            <w:pPr>
              <w:tabs>
                <w:tab w:val="left" w:pos="5529"/>
              </w:tabs>
              <w:spacing w:after="0" w:line="240" w:lineRule="auto"/>
              <w:jc w:val="both"/>
              <w:rPr>
                <w:rFonts w:ascii="Arial" w:hAnsi="Arial" w:cs="Arial"/>
                <w:b/>
                <w:szCs w:val="20"/>
              </w:rPr>
            </w:pPr>
          </w:p>
        </w:tc>
      </w:tr>
      <w:tr w:rsidR="00F27A67" w:rsidRPr="00301E55" w14:paraId="550DE234" w14:textId="77777777" w:rsidTr="00D34AEA">
        <w:trPr>
          <w:trHeight w:val="712"/>
          <w:jc w:val="center"/>
        </w:trPr>
        <w:tc>
          <w:tcPr>
            <w:tcW w:w="2765" w:type="dxa"/>
            <w:shd w:val="clear" w:color="auto" w:fill="FFFF00"/>
            <w:vAlign w:val="center"/>
          </w:tcPr>
          <w:p w14:paraId="7D8B8074" w14:textId="77777777" w:rsidR="00F27A67" w:rsidRDefault="00F27A67" w:rsidP="00F27A67">
            <w:pPr>
              <w:tabs>
                <w:tab w:val="left" w:pos="5529"/>
              </w:tabs>
              <w:spacing w:after="0" w:line="240" w:lineRule="auto"/>
              <w:jc w:val="right"/>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411B0273" w14:textId="6BCBE0C4" w:rsidR="00F27A67" w:rsidRPr="00E97C7A" w:rsidRDefault="00F27A67" w:rsidP="00F27A67">
            <w:pPr>
              <w:tabs>
                <w:tab w:val="left" w:pos="5529"/>
              </w:tabs>
              <w:spacing w:after="0" w:line="240" w:lineRule="auto"/>
              <w:jc w:val="right"/>
              <w:rPr>
                <w:rFonts w:ascii="Arial" w:hAnsi="Arial" w:cs="Arial"/>
                <w:b/>
                <w:szCs w:val="20"/>
              </w:rPr>
            </w:pPr>
            <w:r w:rsidRPr="00BC665B">
              <w:rPr>
                <w:rFonts w:ascii="Arial" w:hAnsi="Arial" w:cs="Arial"/>
                <w:i/>
                <w:sz w:val="16"/>
                <w:szCs w:val="20"/>
              </w:rPr>
              <w:t>(détailler par tranches le cas échéant)</w:t>
            </w:r>
          </w:p>
        </w:tc>
        <w:tc>
          <w:tcPr>
            <w:tcW w:w="2433" w:type="dxa"/>
            <w:gridSpan w:val="2"/>
            <w:shd w:val="clear" w:color="auto" w:fill="FFFF00"/>
            <w:vAlign w:val="center"/>
          </w:tcPr>
          <w:p w14:paraId="4439BB16" w14:textId="7FD286B6" w:rsidR="00F27A67" w:rsidRPr="00E97C7A" w:rsidRDefault="00F27A67" w:rsidP="00F27A67">
            <w:pPr>
              <w:tabs>
                <w:tab w:val="left" w:pos="5529"/>
              </w:tabs>
              <w:spacing w:after="0" w:line="240" w:lineRule="auto"/>
              <w:jc w:val="both"/>
              <w:rPr>
                <w:rFonts w:ascii="Arial" w:hAnsi="Arial" w:cs="Arial"/>
                <w:b/>
                <w:szCs w:val="20"/>
              </w:rPr>
            </w:pPr>
            <w:permStart w:id="183175034" w:edGrp="everyone"/>
            <w:r w:rsidRPr="00E97C7A">
              <w:rPr>
                <w:rFonts w:ascii="Arial" w:hAnsi="Arial" w:cs="Arial"/>
                <w:b/>
                <w:szCs w:val="20"/>
              </w:rPr>
              <w:t xml:space="preserve">    </w:t>
            </w:r>
            <w:permEnd w:id="183175034"/>
            <w:r w:rsidRPr="00E97C7A">
              <w:rPr>
                <w:rFonts w:ascii="Arial" w:hAnsi="Arial" w:cs="Arial"/>
                <w:b/>
                <w:szCs w:val="20"/>
              </w:rPr>
              <w:t xml:space="preserve"> € H.T.</w:t>
            </w:r>
          </w:p>
        </w:tc>
        <w:tc>
          <w:tcPr>
            <w:tcW w:w="2433" w:type="dxa"/>
            <w:gridSpan w:val="5"/>
            <w:shd w:val="clear" w:color="auto" w:fill="FFFF00"/>
            <w:vAlign w:val="center"/>
          </w:tcPr>
          <w:p w14:paraId="75CB1581" w14:textId="11181CA7" w:rsidR="00F27A67" w:rsidRPr="00E97C7A" w:rsidRDefault="00F27A67" w:rsidP="00F27A67">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860834438" w:edGrp="everyone"/>
            <w:r w:rsidRPr="00E97C7A">
              <w:rPr>
                <w:rFonts w:ascii="Arial" w:hAnsi="Arial" w:cs="Arial"/>
                <w:b/>
                <w:szCs w:val="20"/>
              </w:rPr>
              <w:t xml:space="preserve">   </w:t>
            </w:r>
            <w:permEnd w:id="860834438"/>
          </w:p>
        </w:tc>
        <w:tc>
          <w:tcPr>
            <w:tcW w:w="2434" w:type="dxa"/>
            <w:gridSpan w:val="3"/>
            <w:shd w:val="clear" w:color="auto" w:fill="FFFF00"/>
            <w:vAlign w:val="center"/>
          </w:tcPr>
          <w:p w14:paraId="0B04DFE4" w14:textId="043AA38D" w:rsidR="00F27A67" w:rsidRPr="00E97C7A" w:rsidRDefault="00F27A67" w:rsidP="00F27A67">
            <w:pPr>
              <w:tabs>
                <w:tab w:val="left" w:pos="5529"/>
              </w:tabs>
              <w:spacing w:after="0" w:line="240" w:lineRule="auto"/>
              <w:jc w:val="both"/>
              <w:rPr>
                <w:rFonts w:ascii="Arial" w:hAnsi="Arial" w:cs="Arial"/>
                <w:b/>
                <w:szCs w:val="20"/>
              </w:rPr>
            </w:pPr>
            <w:permStart w:id="766993679" w:edGrp="everyone"/>
            <w:r w:rsidRPr="00E97C7A">
              <w:rPr>
                <w:rFonts w:ascii="Arial" w:hAnsi="Arial" w:cs="Arial"/>
                <w:b/>
                <w:szCs w:val="20"/>
              </w:rPr>
              <w:t xml:space="preserve">   </w:t>
            </w:r>
            <w:permEnd w:id="766993679"/>
            <w:r w:rsidRPr="00E97C7A">
              <w:rPr>
                <w:rFonts w:ascii="Arial" w:hAnsi="Arial" w:cs="Arial"/>
                <w:b/>
                <w:szCs w:val="20"/>
              </w:rPr>
              <w:t xml:space="preserve"> € T.T.C.</w:t>
            </w:r>
          </w:p>
        </w:tc>
      </w:tr>
      <w:tr w:rsidR="00F27A67"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F27A67" w:rsidRDefault="00CA7E58" w:rsidP="00F27A67">
            <w:pPr>
              <w:pStyle w:val="En-tte"/>
              <w:jc w:val="center"/>
              <w:rPr>
                <w:rFonts w:ascii="Arial" w:hAnsi="Arial" w:cs="Arial"/>
                <w:bCs/>
                <w:sz w:val="20"/>
                <w:szCs w:val="20"/>
              </w:rPr>
            </w:pPr>
            <w:sdt>
              <w:sdtPr>
                <w:rPr>
                  <w:rFonts w:ascii="Arial" w:hAnsi="Arial" w:cs="Arial"/>
                  <w:bCs/>
                  <w:sz w:val="20"/>
                  <w:szCs w:val="20"/>
                </w:rPr>
                <w:id w:val="-399065651"/>
                <w:placeholder>
                  <w:docPart w:val="104FCF9F648E409D8ED0357A753A8754"/>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F27A67" w:rsidRPr="00B92824">
                  <w:rPr>
                    <w:rFonts w:ascii="Arial" w:hAnsi="Arial" w:cs="Arial"/>
                    <w:bCs/>
                    <w:sz w:val="20"/>
                    <w:szCs w:val="20"/>
                  </w:rPr>
                  <w:t>Choisissez un élément.</w:t>
                </w:r>
              </w:sdtContent>
            </w:sdt>
            <w:permEnd w:id="689648543"/>
            <w:r w:rsidR="00F27A67">
              <w:rPr>
                <w:rFonts w:ascii="Arial" w:hAnsi="Arial" w:cs="Arial"/>
                <w:bCs/>
                <w:sz w:val="20"/>
                <w:szCs w:val="20"/>
              </w:rPr>
              <w:t xml:space="preserve">  </w:t>
            </w:r>
          </w:p>
          <w:p w14:paraId="70C112C5" w14:textId="77777777" w:rsidR="00F27A67" w:rsidRPr="001C0786" w:rsidRDefault="00F27A67" w:rsidP="00F27A67">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16D08F00C0124AA29085B5848F3ACCC7"/>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F27A67"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F27A67" w:rsidRPr="00B02CAD" w:rsidRDefault="00F27A67" w:rsidP="00F27A67">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CA7E58">
              <w:rPr>
                <w:rFonts w:ascii="Arial" w:hAnsi="Arial" w:cs="Arial"/>
                <w:sz w:val="20"/>
                <w:szCs w:val="20"/>
              </w:rPr>
            </w:r>
            <w:r w:rsidR="00CA7E58">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CA7E58">
              <w:rPr>
                <w:rFonts w:ascii="Arial" w:hAnsi="Arial" w:cs="Arial"/>
                <w:sz w:val="20"/>
                <w:szCs w:val="20"/>
              </w:rPr>
            </w:r>
            <w:r w:rsidR="00CA7E58">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F27A67"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F27A67" w:rsidRPr="007D7136" w:rsidRDefault="00F27A67" w:rsidP="00F27A67">
            <w:pPr>
              <w:pStyle w:val="En-tte"/>
              <w:jc w:val="center"/>
              <w:rPr>
                <w:rFonts w:ascii="Arial" w:hAnsi="Arial" w:cs="Arial"/>
                <w:bCs/>
                <w:sz w:val="18"/>
                <w:szCs w:val="20"/>
              </w:rPr>
            </w:pPr>
            <w:r w:rsidRPr="007D7136">
              <w:rPr>
                <w:rFonts w:ascii="Arial" w:hAnsi="Arial" w:cs="Arial"/>
                <w:bCs/>
                <w:sz w:val="18"/>
                <w:szCs w:val="20"/>
              </w:rPr>
              <w:t>Domiciliation</w:t>
            </w:r>
          </w:p>
        </w:tc>
      </w:tr>
      <w:tr w:rsidR="00F27A67"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F27A67" w:rsidRPr="001C0786" w:rsidRDefault="00F27A67" w:rsidP="00F27A67">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F27A67" w:rsidRDefault="00F27A67" w:rsidP="00F27A67">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F27A67" w:rsidRDefault="00F27A67" w:rsidP="00F27A67">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F27A67" w:rsidRDefault="00F27A67" w:rsidP="00F27A67">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F27A67" w:rsidRDefault="00F27A67" w:rsidP="00F27A67">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F27A67" w:rsidRDefault="00F27A67" w:rsidP="00F27A67">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F27A67"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F27A67" w:rsidRDefault="00F27A67" w:rsidP="00F27A67">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F27A67" w:rsidRPr="001C0786" w:rsidRDefault="00F27A67" w:rsidP="00F27A67">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F27A67" w:rsidRPr="001C0786" w:rsidRDefault="00F27A67" w:rsidP="00F27A67">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F27A67" w:rsidRPr="001C0786" w14:paraId="19D3CEB0" w14:textId="77777777" w:rsidTr="0006689F">
        <w:trPr>
          <w:trHeight w:val="661"/>
          <w:jc w:val="center"/>
        </w:trPr>
        <w:tc>
          <w:tcPr>
            <w:tcW w:w="10065" w:type="dxa"/>
            <w:gridSpan w:val="11"/>
            <w:shd w:val="clear" w:color="auto" w:fill="C00000"/>
            <w:vAlign w:val="center"/>
          </w:tcPr>
          <w:p w14:paraId="7B02145B" w14:textId="79A6B845" w:rsidR="00F27A67" w:rsidRPr="001C0786" w:rsidRDefault="00F27A67" w:rsidP="00F27A67">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F27A67"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F27A67" w:rsidRPr="00DA2939" w:rsidRDefault="00F27A67" w:rsidP="00F27A67">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F27A67"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F27A67" w:rsidRPr="001C0786" w:rsidRDefault="00F27A67" w:rsidP="00F27A67">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F27A67" w:rsidRDefault="00F27A67" w:rsidP="00F27A67">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F27A67"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F27A67" w:rsidRPr="001C0786" w:rsidRDefault="00F27A67" w:rsidP="00F27A67">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F27A67" w:rsidRDefault="00CA7E58" w:rsidP="00F27A67">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0E9B7C058D104122ACE94DACA8C0F3FA"/>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F27A67">
                  <w:rPr>
                    <w:rFonts w:ascii="Arial" w:hAnsi="Arial" w:cs="Arial"/>
                    <w:bCs/>
                  </w:rPr>
                  <w:t>centre hospitalier universitaire de Toulouse (représenté par la direction PISTE)</w:t>
                </w:r>
              </w:sdtContent>
            </w:sdt>
          </w:p>
        </w:tc>
      </w:tr>
      <w:tr w:rsidR="00F27A67"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F27A67" w:rsidRDefault="00F27A67" w:rsidP="00F27A67">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F27A67" w:rsidRDefault="00F27A67" w:rsidP="00F27A67">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F27A67"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F27A67" w:rsidRPr="00926945" w:rsidRDefault="00CA7E58" w:rsidP="00F27A67">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F27A67" w:rsidRPr="00926945">
                  <w:rPr>
                    <w:rFonts w:ascii="Arial" w:eastAsiaTheme="minorHAnsi" w:hAnsi="Arial" w:cs="Arial"/>
                    <w:lang w:eastAsia="en-US"/>
                  </w:rPr>
                  <w:t>CHUT : FR 382 631 00 125</w:t>
                </w:r>
              </w:sdtContent>
            </w:sdt>
          </w:p>
        </w:tc>
      </w:tr>
      <w:tr w:rsidR="00F27A67"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F27A67" w:rsidRPr="00926945" w:rsidRDefault="00CA7E58" w:rsidP="00F27A67">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F27A67" w:rsidRPr="00926945">
                  <w:rPr>
                    <w:rFonts w:ascii="Arial" w:eastAsiaTheme="minorHAnsi" w:hAnsi="Arial" w:cs="Arial"/>
                    <w:lang w:eastAsia="en-US"/>
                  </w:rPr>
                  <w:t>CHUT : 263 100 125 00016</w:t>
                </w:r>
              </w:sdtContent>
            </w:sdt>
          </w:p>
        </w:tc>
      </w:tr>
      <w:tr w:rsidR="00F27A67"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F27A67" w:rsidRPr="001519C1" w:rsidRDefault="00F27A67" w:rsidP="00F27A67">
            <w:pPr>
              <w:pStyle w:val="fcase2metab"/>
              <w:ind w:left="0" w:firstLine="0"/>
              <w:rPr>
                <w:rFonts w:ascii="Arial" w:eastAsiaTheme="minorHAnsi" w:hAnsi="Arial" w:cs="Arial"/>
                <w:b/>
                <w:highlight w:val="lightGray"/>
                <w:lang w:eastAsia="en-US"/>
              </w:rPr>
            </w:pPr>
            <w:r w:rsidRPr="001174E8">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1174E8">
                  <w:rPr>
                    <w:rFonts w:ascii="Arial" w:eastAsiaTheme="minorHAnsi" w:hAnsi="Arial" w:cs="Arial"/>
                    <w:b/>
                    <w:lang w:eastAsia="en-US"/>
                  </w:rPr>
                  <w:t>centre hospitalier universitaire de Toulouse</w:t>
                </w:r>
              </w:sdtContent>
            </w:sdt>
            <w:r w:rsidRPr="001174E8">
              <w:rPr>
                <w:rFonts w:ascii="Arial" w:eastAsiaTheme="minorHAnsi" w:hAnsi="Arial" w:cs="Arial"/>
                <w:b/>
                <w:lang w:eastAsia="en-US"/>
              </w:rPr>
              <w:t xml:space="preserve"> </w:t>
            </w:r>
            <w:r w:rsidRPr="001174E8">
              <w:rPr>
                <w:rFonts w:ascii="Arial" w:eastAsiaTheme="minorHAnsi" w:hAnsi="Arial" w:cs="Arial"/>
                <w:lang w:eastAsia="en-US"/>
              </w:rPr>
              <w:t>Hôtel-Dieu Saint-Jacques  2 rue Viguerie  TSA 80035  31059 Toulouse cedex 9</w:t>
            </w:r>
          </w:p>
        </w:tc>
      </w:tr>
      <w:tr w:rsidR="00F27A67"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51517A01" w:rsidR="00F27A67" w:rsidRPr="001C0786" w:rsidRDefault="00CA7E58" w:rsidP="00F27A67">
            <w:pPr>
              <w:pStyle w:val="En-tte"/>
              <w:jc w:val="center"/>
              <w:rPr>
                <w:rFonts w:ascii="Arial" w:hAnsi="Arial" w:cs="Arial"/>
                <w:bCs/>
                <w:sz w:val="20"/>
                <w:szCs w:val="20"/>
              </w:rPr>
            </w:pPr>
            <w:r>
              <w:rPr>
                <w:rFonts w:ascii="Arial" w:hAnsi="Arial" w:cs="Arial"/>
                <w:bCs/>
                <w:sz w:val="20"/>
                <w:szCs w:val="20"/>
              </w:rPr>
              <w:t>02</w:t>
            </w:r>
            <w:r w:rsidR="00971B73">
              <w:rPr>
                <w:rFonts w:ascii="Arial" w:hAnsi="Arial" w:cs="Arial"/>
                <w:bCs/>
                <w:sz w:val="20"/>
                <w:szCs w:val="20"/>
              </w:rPr>
              <w:t>-2026</w:t>
            </w:r>
          </w:p>
        </w:tc>
      </w:tr>
      <w:tr w:rsidR="00F27A67"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lastRenderedPageBreak/>
              <w:t>Décision du Pouvoir Adjudicateur</w:t>
            </w:r>
          </w:p>
          <w:p w14:paraId="58744E11" w14:textId="77777777" w:rsidR="00F27A67" w:rsidRPr="001C0786" w:rsidRDefault="00F27A67" w:rsidP="00F27A67">
            <w:pPr>
              <w:pStyle w:val="En-tte"/>
              <w:jc w:val="right"/>
              <w:rPr>
                <w:rFonts w:ascii="Arial" w:hAnsi="Arial" w:cs="Arial"/>
                <w:bCs/>
                <w:sz w:val="20"/>
                <w:szCs w:val="20"/>
              </w:rPr>
            </w:pPr>
          </w:p>
        </w:tc>
        <w:tc>
          <w:tcPr>
            <w:tcW w:w="7300" w:type="dxa"/>
            <w:gridSpan w:val="10"/>
            <w:vAlign w:val="center"/>
          </w:tcPr>
          <w:p w14:paraId="00E3CB01" w14:textId="77777777" w:rsidR="00F27A67" w:rsidRPr="00D34AEA" w:rsidRDefault="00F27A67" w:rsidP="00F27A67">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F27A67" w:rsidRPr="00D34AEA" w:rsidRDefault="00F27A67" w:rsidP="00F27A67">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F27A67" w:rsidRPr="00D34AEA" w:rsidRDefault="00F27A67" w:rsidP="00F27A67">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F27A67" w:rsidRPr="007740BC" w:rsidRDefault="00F27A67" w:rsidP="00F27A67">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F27A67"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F27A67" w:rsidRPr="001C0786" w:rsidRDefault="00F27A67" w:rsidP="00F27A67">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F27A67" w:rsidRPr="001C0786" w:rsidRDefault="00F27A67" w:rsidP="00F27A67">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75BCE1F5" w14:textId="246B89E8" w:rsidR="00F27A67" w:rsidRPr="001C0786" w:rsidRDefault="003D2A22" w:rsidP="00F27A67">
            <w:pPr>
              <w:tabs>
                <w:tab w:val="left" w:pos="2776"/>
                <w:tab w:val="left" w:pos="5529"/>
              </w:tabs>
              <w:spacing w:after="0" w:line="240" w:lineRule="auto"/>
              <w:rPr>
                <w:rFonts w:ascii="Arial" w:hAnsi="Arial" w:cs="Arial"/>
                <w:b/>
                <w:sz w:val="20"/>
                <w:szCs w:val="20"/>
              </w:rPr>
            </w:pPr>
            <w:r>
              <w:rPr>
                <w:rFonts w:ascii="Arial" w:hAnsi="Arial" w:cs="Arial"/>
                <w:b/>
                <w:sz w:val="20"/>
                <w:szCs w:val="20"/>
              </w:rPr>
              <w:t>Directeur général</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4143E899" w14:textId="77777777" w:rsidR="004B1668" w:rsidRDefault="004B1668" w:rsidP="00314A5D">
          <w:pPr>
            <w:pStyle w:val="En-ttedetabledesmatires"/>
            <w:spacing w:line="240" w:lineRule="auto"/>
            <w:rPr>
              <w:rFonts w:asciiTheme="minorHAnsi" w:eastAsiaTheme="minorHAnsi" w:hAnsiTheme="minorHAnsi" w:cstheme="minorBidi"/>
              <w:b w:val="0"/>
              <w:bCs w:val="0"/>
              <w:color w:val="auto"/>
              <w:sz w:val="22"/>
              <w:szCs w:val="22"/>
              <w:lang w:eastAsia="en-US"/>
            </w:rPr>
          </w:pPr>
          <w:r>
            <w:rPr>
              <w:rFonts w:asciiTheme="minorHAnsi" w:eastAsiaTheme="minorHAnsi" w:hAnsiTheme="minorHAnsi" w:cstheme="minorBidi"/>
              <w:b w:val="0"/>
              <w:bCs w:val="0"/>
              <w:color w:val="auto"/>
              <w:sz w:val="22"/>
              <w:szCs w:val="22"/>
              <w:lang w:eastAsia="en-US"/>
            </w:rPr>
            <w:br w:type="page"/>
          </w:r>
        </w:p>
        <w:p w14:paraId="10F92EC5" w14:textId="6C48D5ED" w:rsidR="009A7818" w:rsidRPr="00301E55" w:rsidRDefault="009A7818" w:rsidP="00314A5D">
          <w:pPr>
            <w:pStyle w:val="En-ttedetabledesmatires"/>
            <w:spacing w:line="240" w:lineRule="auto"/>
          </w:pPr>
          <w:r w:rsidRPr="00301E55">
            <w:lastRenderedPageBreak/>
            <w:t>Table des matières</w:t>
          </w:r>
        </w:p>
        <w:p w14:paraId="7F88332A" w14:textId="12AF59E4" w:rsidR="0069390D"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10837105" w:history="1">
            <w:r w:rsidR="0069390D" w:rsidRPr="00F30AD3">
              <w:rPr>
                <w:rStyle w:val="Lienhypertexte"/>
                <w:noProof/>
                <w14:scene3d>
                  <w14:camera w14:prst="orthographicFront"/>
                  <w14:lightRig w14:rig="threePt" w14:dir="t">
                    <w14:rot w14:lat="0" w14:lon="0" w14:rev="0"/>
                  </w14:lightRig>
                </w14:scene3d>
              </w:rPr>
              <w:t>0</w:t>
            </w:r>
            <w:r w:rsidR="0069390D">
              <w:rPr>
                <w:rFonts w:eastAsiaTheme="minorEastAsia"/>
                <w:noProof/>
                <w:lang w:eastAsia="fr-FR"/>
              </w:rPr>
              <w:tab/>
            </w:r>
            <w:r w:rsidR="0069390D" w:rsidRPr="00F30AD3">
              <w:rPr>
                <w:rStyle w:val="Lienhypertexte"/>
                <w:noProof/>
              </w:rPr>
              <w:t>Définitions</w:t>
            </w:r>
            <w:r w:rsidR="0069390D">
              <w:rPr>
                <w:noProof/>
                <w:webHidden/>
              </w:rPr>
              <w:tab/>
            </w:r>
            <w:r w:rsidR="0069390D">
              <w:rPr>
                <w:noProof/>
                <w:webHidden/>
              </w:rPr>
              <w:fldChar w:fldCharType="begin"/>
            </w:r>
            <w:r w:rsidR="0069390D">
              <w:rPr>
                <w:noProof/>
                <w:webHidden/>
              </w:rPr>
              <w:instrText xml:space="preserve"> PAGEREF _Toc210837105 \h </w:instrText>
            </w:r>
            <w:r w:rsidR="0069390D">
              <w:rPr>
                <w:noProof/>
                <w:webHidden/>
              </w:rPr>
            </w:r>
            <w:r w:rsidR="0069390D">
              <w:rPr>
                <w:noProof/>
                <w:webHidden/>
              </w:rPr>
              <w:fldChar w:fldCharType="separate"/>
            </w:r>
            <w:r w:rsidR="0069390D">
              <w:rPr>
                <w:noProof/>
                <w:webHidden/>
              </w:rPr>
              <w:t>7</w:t>
            </w:r>
            <w:r w:rsidR="0069390D">
              <w:rPr>
                <w:noProof/>
                <w:webHidden/>
              </w:rPr>
              <w:fldChar w:fldCharType="end"/>
            </w:r>
          </w:hyperlink>
        </w:p>
        <w:p w14:paraId="271FCA12" w14:textId="3CB943DB" w:rsidR="0069390D" w:rsidRDefault="00CA7E58">
          <w:pPr>
            <w:pStyle w:val="TM1"/>
            <w:tabs>
              <w:tab w:val="left" w:pos="440"/>
              <w:tab w:val="right" w:leader="dot" w:pos="9062"/>
            </w:tabs>
            <w:rPr>
              <w:rFonts w:eastAsiaTheme="minorEastAsia"/>
              <w:noProof/>
              <w:lang w:eastAsia="fr-FR"/>
            </w:rPr>
          </w:pPr>
          <w:hyperlink w:anchor="_Toc210837106" w:history="1">
            <w:r w:rsidR="0069390D" w:rsidRPr="00F30AD3">
              <w:rPr>
                <w:rStyle w:val="Lienhypertexte"/>
                <w:noProof/>
                <w14:scene3d>
                  <w14:camera w14:prst="orthographicFront"/>
                  <w14:lightRig w14:rig="threePt" w14:dir="t">
                    <w14:rot w14:lat="0" w14:lon="0" w14:rev="0"/>
                  </w14:lightRig>
                </w14:scene3d>
              </w:rPr>
              <w:t>1</w:t>
            </w:r>
            <w:r w:rsidR="0069390D">
              <w:rPr>
                <w:rFonts w:eastAsiaTheme="minorEastAsia"/>
                <w:noProof/>
                <w:lang w:eastAsia="fr-FR"/>
              </w:rPr>
              <w:tab/>
            </w:r>
            <w:r w:rsidR="0069390D" w:rsidRPr="00F30AD3">
              <w:rPr>
                <w:rStyle w:val="Lienhypertexte"/>
                <w:noProof/>
              </w:rPr>
              <w:t>Objet du marché – dispositions générales</w:t>
            </w:r>
            <w:r w:rsidR="0069390D">
              <w:rPr>
                <w:noProof/>
                <w:webHidden/>
              </w:rPr>
              <w:tab/>
            </w:r>
            <w:r w:rsidR="0069390D">
              <w:rPr>
                <w:noProof/>
                <w:webHidden/>
              </w:rPr>
              <w:fldChar w:fldCharType="begin"/>
            </w:r>
            <w:r w:rsidR="0069390D">
              <w:rPr>
                <w:noProof/>
                <w:webHidden/>
              </w:rPr>
              <w:instrText xml:space="preserve"> PAGEREF _Toc210837106 \h </w:instrText>
            </w:r>
            <w:r w:rsidR="0069390D">
              <w:rPr>
                <w:noProof/>
                <w:webHidden/>
              </w:rPr>
            </w:r>
            <w:r w:rsidR="0069390D">
              <w:rPr>
                <w:noProof/>
                <w:webHidden/>
              </w:rPr>
              <w:fldChar w:fldCharType="separate"/>
            </w:r>
            <w:r w:rsidR="0069390D">
              <w:rPr>
                <w:noProof/>
                <w:webHidden/>
              </w:rPr>
              <w:t>7</w:t>
            </w:r>
            <w:r w:rsidR="0069390D">
              <w:rPr>
                <w:noProof/>
                <w:webHidden/>
              </w:rPr>
              <w:fldChar w:fldCharType="end"/>
            </w:r>
          </w:hyperlink>
        </w:p>
        <w:p w14:paraId="0997D91A" w14:textId="641108EC" w:rsidR="0069390D" w:rsidRDefault="00CA7E58">
          <w:pPr>
            <w:pStyle w:val="TM2"/>
            <w:tabs>
              <w:tab w:val="left" w:pos="880"/>
              <w:tab w:val="right" w:leader="dot" w:pos="9062"/>
            </w:tabs>
            <w:rPr>
              <w:rFonts w:eastAsiaTheme="minorEastAsia"/>
              <w:noProof/>
              <w:lang w:eastAsia="fr-FR"/>
            </w:rPr>
          </w:pPr>
          <w:hyperlink w:anchor="_Toc210837107" w:history="1">
            <w:r w:rsidR="0069390D" w:rsidRPr="00F30AD3">
              <w:rPr>
                <w:rStyle w:val="Lienhypertexte"/>
                <w:noProof/>
                <w14:scene3d>
                  <w14:camera w14:prst="orthographicFront"/>
                  <w14:lightRig w14:rig="threePt" w14:dir="t">
                    <w14:rot w14:lat="0" w14:lon="0" w14:rev="0"/>
                  </w14:lightRig>
                </w14:scene3d>
              </w:rPr>
              <w:t>1.1</w:t>
            </w:r>
            <w:r w:rsidR="0069390D">
              <w:rPr>
                <w:rFonts w:eastAsiaTheme="minorEastAsia"/>
                <w:noProof/>
                <w:lang w:eastAsia="fr-FR"/>
              </w:rPr>
              <w:tab/>
            </w:r>
            <w:r w:rsidR="0069390D" w:rsidRPr="00F30AD3">
              <w:rPr>
                <w:rStyle w:val="Lienhypertexte"/>
                <w:noProof/>
              </w:rPr>
              <w:t>Objet du marché</w:t>
            </w:r>
            <w:r w:rsidR="0069390D">
              <w:rPr>
                <w:noProof/>
                <w:webHidden/>
              </w:rPr>
              <w:tab/>
            </w:r>
            <w:r w:rsidR="0069390D">
              <w:rPr>
                <w:noProof/>
                <w:webHidden/>
              </w:rPr>
              <w:fldChar w:fldCharType="begin"/>
            </w:r>
            <w:r w:rsidR="0069390D">
              <w:rPr>
                <w:noProof/>
                <w:webHidden/>
              </w:rPr>
              <w:instrText xml:space="preserve"> PAGEREF _Toc210837107 \h </w:instrText>
            </w:r>
            <w:r w:rsidR="0069390D">
              <w:rPr>
                <w:noProof/>
                <w:webHidden/>
              </w:rPr>
            </w:r>
            <w:r w:rsidR="0069390D">
              <w:rPr>
                <w:noProof/>
                <w:webHidden/>
              </w:rPr>
              <w:fldChar w:fldCharType="separate"/>
            </w:r>
            <w:r w:rsidR="0069390D">
              <w:rPr>
                <w:noProof/>
                <w:webHidden/>
              </w:rPr>
              <w:t>7</w:t>
            </w:r>
            <w:r w:rsidR="0069390D">
              <w:rPr>
                <w:noProof/>
                <w:webHidden/>
              </w:rPr>
              <w:fldChar w:fldCharType="end"/>
            </w:r>
          </w:hyperlink>
        </w:p>
        <w:p w14:paraId="217075A4" w14:textId="48CBDE2D" w:rsidR="0069390D" w:rsidRDefault="00CA7E58">
          <w:pPr>
            <w:pStyle w:val="TM2"/>
            <w:tabs>
              <w:tab w:val="left" w:pos="880"/>
              <w:tab w:val="right" w:leader="dot" w:pos="9062"/>
            </w:tabs>
            <w:rPr>
              <w:rFonts w:eastAsiaTheme="minorEastAsia"/>
              <w:noProof/>
              <w:lang w:eastAsia="fr-FR"/>
            </w:rPr>
          </w:pPr>
          <w:hyperlink w:anchor="_Toc210837108" w:history="1">
            <w:r w:rsidR="0069390D" w:rsidRPr="00F30AD3">
              <w:rPr>
                <w:rStyle w:val="Lienhypertexte"/>
                <w:noProof/>
                <w14:scene3d>
                  <w14:camera w14:prst="orthographicFront"/>
                  <w14:lightRig w14:rig="threePt" w14:dir="t">
                    <w14:rot w14:lat="0" w14:lon="0" w14:rev="0"/>
                  </w14:lightRig>
                </w14:scene3d>
              </w:rPr>
              <w:t>1.2</w:t>
            </w:r>
            <w:r w:rsidR="0069390D">
              <w:rPr>
                <w:rFonts w:eastAsiaTheme="minorEastAsia"/>
                <w:noProof/>
                <w:lang w:eastAsia="fr-FR"/>
              </w:rPr>
              <w:tab/>
            </w:r>
            <w:r w:rsidR="0069390D" w:rsidRPr="00F30AD3">
              <w:rPr>
                <w:rStyle w:val="Lienhypertexte"/>
                <w:noProof/>
              </w:rPr>
              <w:t>Allotissement</w:t>
            </w:r>
            <w:r w:rsidR="0069390D">
              <w:rPr>
                <w:noProof/>
                <w:webHidden/>
              </w:rPr>
              <w:tab/>
            </w:r>
            <w:r w:rsidR="0069390D">
              <w:rPr>
                <w:noProof/>
                <w:webHidden/>
              </w:rPr>
              <w:fldChar w:fldCharType="begin"/>
            </w:r>
            <w:r w:rsidR="0069390D">
              <w:rPr>
                <w:noProof/>
                <w:webHidden/>
              </w:rPr>
              <w:instrText xml:space="preserve"> PAGEREF _Toc210837108 \h </w:instrText>
            </w:r>
            <w:r w:rsidR="0069390D">
              <w:rPr>
                <w:noProof/>
                <w:webHidden/>
              </w:rPr>
            </w:r>
            <w:r w:rsidR="0069390D">
              <w:rPr>
                <w:noProof/>
                <w:webHidden/>
              </w:rPr>
              <w:fldChar w:fldCharType="separate"/>
            </w:r>
            <w:r w:rsidR="0069390D">
              <w:rPr>
                <w:noProof/>
                <w:webHidden/>
              </w:rPr>
              <w:t>8</w:t>
            </w:r>
            <w:r w:rsidR="0069390D">
              <w:rPr>
                <w:noProof/>
                <w:webHidden/>
              </w:rPr>
              <w:fldChar w:fldCharType="end"/>
            </w:r>
          </w:hyperlink>
        </w:p>
        <w:p w14:paraId="725DDB15" w14:textId="261E7BA6" w:rsidR="0069390D" w:rsidRDefault="00CA7E58">
          <w:pPr>
            <w:pStyle w:val="TM2"/>
            <w:tabs>
              <w:tab w:val="left" w:pos="880"/>
              <w:tab w:val="right" w:leader="dot" w:pos="9062"/>
            </w:tabs>
            <w:rPr>
              <w:rFonts w:eastAsiaTheme="minorEastAsia"/>
              <w:noProof/>
              <w:lang w:eastAsia="fr-FR"/>
            </w:rPr>
          </w:pPr>
          <w:hyperlink w:anchor="_Toc210837109" w:history="1">
            <w:r w:rsidR="0069390D" w:rsidRPr="00F30AD3">
              <w:rPr>
                <w:rStyle w:val="Lienhypertexte"/>
                <w:noProof/>
                <w14:scene3d>
                  <w14:camera w14:prst="orthographicFront"/>
                  <w14:lightRig w14:rig="threePt" w14:dir="t">
                    <w14:rot w14:lat="0" w14:lon="0" w14:rev="0"/>
                  </w14:lightRig>
                </w14:scene3d>
              </w:rPr>
              <w:t>1.3</w:t>
            </w:r>
            <w:r w:rsidR="0069390D">
              <w:rPr>
                <w:rFonts w:eastAsiaTheme="minorEastAsia"/>
                <w:noProof/>
                <w:lang w:eastAsia="fr-FR"/>
              </w:rPr>
              <w:tab/>
            </w:r>
            <w:r w:rsidR="0069390D" w:rsidRPr="00F30AD3">
              <w:rPr>
                <w:rStyle w:val="Lienhypertexte"/>
                <w:noProof/>
              </w:rPr>
              <w:t>Marchés de prestations similaires</w:t>
            </w:r>
            <w:r w:rsidR="0069390D">
              <w:rPr>
                <w:noProof/>
                <w:webHidden/>
              </w:rPr>
              <w:tab/>
            </w:r>
            <w:r w:rsidR="0069390D">
              <w:rPr>
                <w:noProof/>
                <w:webHidden/>
              </w:rPr>
              <w:fldChar w:fldCharType="begin"/>
            </w:r>
            <w:r w:rsidR="0069390D">
              <w:rPr>
                <w:noProof/>
                <w:webHidden/>
              </w:rPr>
              <w:instrText xml:space="preserve"> PAGEREF _Toc210837109 \h </w:instrText>
            </w:r>
            <w:r w:rsidR="0069390D">
              <w:rPr>
                <w:noProof/>
                <w:webHidden/>
              </w:rPr>
            </w:r>
            <w:r w:rsidR="0069390D">
              <w:rPr>
                <w:noProof/>
                <w:webHidden/>
              </w:rPr>
              <w:fldChar w:fldCharType="separate"/>
            </w:r>
            <w:r w:rsidR="0069390D">
              <w:rPr>
                <w:noProof/>
                <w:webHidden/>
              </w:rPr>
              <w:t>8</w:t>
            </w:r>
            <w:r w:rsidR="0069390D">
              <w:rPr>
                <w:noProof/>
                <w:webHidden/>
              </w:rPr>
              <w:fldChar w:fldCharType="end"/>
            </w:r>
          </w:hyperlink>
        </w:p>
        <w:p w14:paraId="15AAB1E9" w14:textId="02287EC4" w:rsidR="0069390D" w:rsidRDefault="00CA7E58">
          <w:pPr>
            <w:pStyle w:val="TM2"/>
            <w:tabs>
              <w:tab w:val="left" w:pos="880"/>
              <w:tab w:val="right" w:leader="dot" w:pos="9062"/>
            </w:tabs>
            <w:rPr>
              <w:rFonts w:eastAsiaTheme="minorEastAsia"/>
              <w:noProof/>
              <w:lang w:eastAsia="fr-FR"/>
            </w:rPr>
          </w:pPr>
          <w:hyperlink w:anchor="_Toc210837110" w:history="1">
            <w:r w:rsidR="0069390D" w:rsidRPr="00F30AD3">
              <w:rPr>
                <w:rStyle w:val="Lienhypertexte"/>
                <w:noProof/>
                <w14:scene3d>
                  <w14:camera w14:prst="orthographicFront"/>
                  <w14:lightRig w14:rig="threePt" w14:dir="t">
                    <w14:rot w14:lat="0" w14:lon="0" w14:rev="0"/>
                  </w14:lightRig>
                </w14:scene3d>
              </w:rPr>
              <w:t>1.4</w:t>
            </w:r>
            <w:r w:rsidR="0069390D">
              <w:rPr>
                <w:rFonts w:eastAsiaTheme="minorEastAsia"/>
                <w:noProof/>
                <w:lang w:eastAsia="fr-FR"/>
              </w:rPr>
              <w:tab/>
            </w:r>
            <w:r w:rsidR="0069390D" w:rsidRPr="00F30AD3">
              <w:rPr>
                <w:rStyle w:val="Lienhypertexte"/>
                <w:noProof/>
              </w:rPr>
              <w:t>Définition des parties au contrat</w:t>
            </w:r>
            <w:r w:rsidR="0069390D">
              <w:rPr>
                <w:noProof/>
                <w:webHidden/>
              </w:rPr>
              <w:tab/>
            </w:r>
            <w:r w:rsidR="0069390D">
              <w:rPr>
                <w:noProof/>
                <w:webHidden/>
              </w:rPr>
              <w:fldChar w:fldCharType="begin"/>
            </w:r>
            <w:r w:rsidR="0069390D">
              <w:rPr>
                <w:noProof/>
                <w:webHidden/>
              </w:rPr>
              <w:instrText xml:space="preserve"> PAGEREF _Toc210837110 \h </w:instrText>
            </w:r>
            <w:r w:rsidR="0069390D">
              <w:rPr>
                <w:noProof/>
                <w:webHidden/>
              </w:rPr>
            </w:r>
            <w:r w:rsidR="0069390D">
              <w:rPr>
                <w:noProof/>
                <w:webHidden/>
              </w:rPr>
              <w:fldChar w:fldCharType="separate"/>
            </w:r>
            <w:r w:rsidR="0069390D">
              <w:rPr>
                <w:noProof/>
                <w:webHidden/>
              </w:rPr>
              <w:t>8</w:t>
            </w:r>
            <w:r w:rsidR="0069390D">
              <w:rPr>
                <w:noProof/>
                <w:webHidden/>
              </w:rPr>
              <w:fldChar w:fldCharType="end"/>
            </w:r>
          </w:hyperlink>
        </w:p>
        <w:p w14:paraId="50780618" w14:textId="5538C600" w:rsidR="0069390D" w:rsidRDefault="00CA7E58">
          <w:pPr>
            <w:pStyle w:val="TM3"/>
            <w:tabs>
              <w:tab w:val="left" w:pos="1320"/>
              <w:tab w:val="right" w:leader="dot" w:pos="9062"/>
            </w:tabs>
            <w:rPr>
              <w:rFonts w:eastAsiaTheme="minorEastAsia"/>
              <w:noProof/>
              <w:lang w:eastAsia="fr-FR"/>
            </w:rPr>
          </w:pPr>
          <w:hyperlink w:anchor="_Toc210837111" w:history="1">
            <w:r w:rsidR="0069390D" w:rsidRPr="00F30AD3">
              <w:rPr>
                <w:rStyle w:val="Lienhypertexte"/>
                <w:noProof/>
                <w14:scene3d>
                  <w14:camera w14:prst="orthographicFront"/>
                  <w14:lightRig w14:rig="threePt" w14:dir="t">
                    <w14:rot w14:lat="0" w14:lon="0" w14:rev="0"/>
                  </w14:lightRig>
                </w14:scene3d>
              </w:rPr>
              <w:t>1.4.1</w:t>
            </w:r>
            <w:r w:rsidR="0069390D">
              <w:rPr>
                <w:rFonts w:eastAsiaTheme="minorEastAsia"/>
                <w:noProof/>
                <w:lang w:eastAsia="fr-FR"/>
              </w:rPr>
              <w:tab/>
            </w:r>
            <w:r w:rsidR="0069390D" w:rsidRPr="00F30AD3">
              <w:rPr>
                <w:rStyle w:val="Lienhypertexte"/>
                <w:noProof/>
              </w:rPr>
              <w:t>Pouvoir Adjudicateur</w:t>
            </w:r>
            <w:r w:rsidR="0069390D">
              <w:rPr>
                <w:noProof/>
                <w:webHidden/>
              </w:rPr>
              <w:tab/>
            </w:r>
            <w:r w:rsidR="0069390D">
              <w:rPr>
                <w:noProof/>
                <w:webHidden/>
              </w:rPr>
              <w:fldChar w:fldCharType="begin"/>
            </w:r>
            <w:r w:rsidR="0069390D">
              <w:rPr>
                <w:noProof/>
                <w:webHidden/>
              </w:rPr>
              <w:instrText xml:space="preserve"> PAGEREF _Toc210837111 \h </w:instrText>
            </w:r>
            <w:r w:rsidR="0069390D">
              <w:rPr>
                <w:noProof/>
                <w:webHidden/>
              </w:rPr>
            </w:r>
            <w:r w:rsidR="0069390D">
              <w:rPr>
                <w:noProof/>
                <w:webHidden/>
              </w:rPr>
              <w:fldChar w:fldCharType="separate"/>
            </w:r>
            <w:r w:rsidR="0069390D">
              <w:rPr>
                <w:noProof/>
                <w:webHidden/>
              </w:rPr>
              <w:t>8</w:t>
            </w:r>
            <w:r w:rsidR="0069390D">
              <w:rPr>
                <w:noProof/>
                <w:webHidden/>
              </w:rPr>
              <w:fldChar w:fldCharType="end"/>
            </w:r>
          </w:hyperlink>
        </w:p>
        <w:p w14:paraId="278EA761" w14:textId="77EC0F19" w:rsidR="0069390D" w:rsidRDefault="00CA7E58">
          <w:pPr>
            <w:pStyle w:val="TM3"/>
            <w:tabs>
              <w:tab w:val="left" w:pos="1320"/>
              <w:tab w:val="right" w:leader="dot" w:pos="9062"/>
            </w:tabs>
            <w:rPr>
              <w:rFonts w:eastAsiaTheme="minorEastAsia"/>
              <w:noProof/>
              <w:lang w:eastAsia="fr-FR"/>
            </w:rPr>
          </w:pPr>
          <w:hyperlink w:anchor="_Toc210837112" w:history="1">
            <w:r w:rsidR="0069390D" w:rsidRPr="00F30AD3">
              <w:rPr>
                <w:rStyle w:val="Lienhypertexte"/>
                <w:noProof/>
                <w14:scene3d>
                  <w14:camera w14:prst="orthographicFront"/>
                  <w14:lightRig w14:rig="threePt" w14:dir="t">
                    <w14:rot w14:lat="0" w14:lon="0" w14:rev="0"/>
                  </w14:lightRig>
                </w14:scene3d>
              </w:rPr>
              <w:t>1.4.2</w:t>
            </w:r>
            <w:r w:rsidR="0069390D">
              <w:rPr>
                <w:rFonts w:eastAsiaTheme="minorEastAsia"/>
                <w:noProof/>
                <w:lang w:eastAsia="fr-FR"/>
              </w:rPr>
              <w:tab/>
            </w:r>
            <w:r w:rsidR="0069390D" w:rsidRPr="00F30AD3">
              <w:rPr>
                <w:rStyle w:val="Lienhypertexte"/>
                <w:noProof/>
              </w:rPr>
              <w:t>Titulaire</w:t>
            </w:r>
            <w:r w:rsidR="0069390D">
              <w:rPr>
                <w:noProof/>
                <w:webHidden/>
              </w:rPr>
              <w:tab/>
            </w:r>
            <w:r w:rsidR="0069390D">
              <w:rPr>
                <w:noProof/>
                <w:webHidden/>
              </w:rPr>
              <w:fldChar w:fldCharType="begin"/>
            </w:r>
            <w:r w:rsidR="0069390D">
              <w:rPr>
                <w:noProof/>
                <w:webHidden/>
              </w:rPr>
              <w:instrText xml:space="preserve"> PAGEREF _Toc210837112 \h </w:instrText>
            </w:r>
            <w:r w:rsidR="0069390D">
              <w:rPr>
                <w:noProof/>
                <w:webHidden/>
              </w:rPr>
            </w:r>
            <w:r w:rsidR="0069390D">
              <w:rPr>
                <w:noProof/>
                <w:webHidden/>
              </w:rPr>
              <w:fldChar w:fldCharType="separate"/>
            </w:r>
            <w:r w:rsidR="0069390D">
              <w:rPr>
                <w:noProof/>
                <w:webHidden/>
              </w:rPr>
              <w:t>8</w:t>
            </w:r>
            <w:r w:rsidR="0069390D">
              <w:rPr>
                <w:noProof/>
                <w:webHidden/>
              </w:rPr>
              <w:fldChar w:fldCharType="end"/>
            </w:r>
          </w:hyperlink>
        </w:p>
        <w:p w14:paraId="26B7F3DB" w14:textId="2A6A73BA" w:rsidR="0069390D" w:rsidRDefault="00CA7E58">
          <w:pPr>
            <w:pStyle w:val="TM2"/>
            <w:tabs>
              <w:tab w:val="left" w:pos="880"/>
              <w:tab w:val="right" w:leader="dot" w:pos="9062"/>
            </w:tabs>
            <w:rPr>
              <w:rFonts w:eastAsiaTheme="minorEastAsia"/>
              <w:noProof/>
              <w:lang w:eastAsia="fr-FR"/>
            </w:rPr>
          </w:pPr>
          <w:hyperlink w:anchor="_Toc210837113" w:history="1">
            <w:r w:rsidR="0069390D" w:rsidRPr="00F30AD3">
              <w:rPr>
                <w:rStyle w:val="Lienhypertexte"/>
                <w:noProof/>
                <w14:scene3d>
                  <w14:camera w14:prst="orthographicFront"/>
                  <w14:lightRig w14:rig="threePt" w14:dir="t">
                    <w14:rot w14:lat="0" w14:lon="0" w14:rev="0"/>
                  </w14:lightRig>
                </w14:scene3d>
              </w:rPr>
              <w:t>1.5</w:t>
            </w:r>
            <w:r w:rsidR="0069390D">
              <w:rPr>
                <w:rFonts w:eastAsiaTheme="minorEastAsia"/>
                <w:noProof/>
                <w:lang w:eastAsia="fr-FR"/>
              </w:rPr>
              <w:tab/>
            </w:r>
            <w:r w:rsidR="0069390D" w:rsidRPr="00F30AD3">
              <w:rPr>
                <w:rStyle w:val="Lienhypertexte"/>
                <w:noProof/>
              </w:rPr>
              <w:t>Forme des notifications</w:t>
            </w:r>
            <w:r w:rsidR="0069390D">
              <w:rPr>
                <w:noProof/>
                <w:webHidden/>
              </w:rPr>
              <w:tab/>
            </w:r>
            <w:r w:rsidR="0069390D">
              <w:rPr>
                <w:noProof/>
                <w:webHidden/>
              </w:rPr>
              <w:fldChar w:fldCharType="begin"/>
            </w:r>
            <w:r w:rsidR="0069390D">
              <w:rPr>
                <w:noProof/>
                <w:webHidden/>
              </w:rPr>
              <w:instrText xml:space="preserve"> PAGEREF _Toc210837113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7A12D433" w14:textId="5461F403" w:rsidR="0069390D" w:rsidRDefault="00CA7E58">
          <w:pPr>
            <w:pStyle w:val="TM3"/>
            <w:tabs>
              <w:tab w:val="left" w:pos="1320"/>
              <w:tab w:val="right" w:leader="dot" w:pos="9062"/>
            </w:tabs>
            <w:rPr>
              <w:rFonts w:eastAsiaTheme="minorEastAsia"/>
              <w:noProof/>
              <w:lang w:eastAsia="fr-FR"/>
            </w:rPr>
          </w:pPr>
          <w:hyperlink w:anchor="_Toc210837114" w:history="1">
            <w:r w:rsidR="0069390D" w:rsidRPr="00F30AD3">
              <w:rPr>
                <w:rStyle w:val="Lienhypertexte"/>
                <w:noProof/>
                <w14:scene3d>
                  <w14:camera w14:prst="orthographicFront"/>
                  <w14:lightRig w14:rig="threePt" w14:dir="t">
                    <w14:rot w14:lat="0" w14:lon="0" w14:rev="0"/>
                  </w14:lightRig>
                </w14:scene3d>
              </w:rPr>
              <w:t>1.5.1</w:t>
            </w:r>
            <w:r w:rsidR="0069390D">
              <w:rPr>
                <w:rFonts w:eastAsiaTheme="minorEastAsia"/>
                <w:noProof/>
                <w:lang w:eastAsia="fr-FR"/>
              </w:rPr>
              <w:tab/>
            </w:r>
            <w:r w:rsidR="0069390D" w:rsidRPr="00F30AD3">
              <w:rPr>
                <w:rStyle w:val="Lienhypertexte"/>
                <w:noProof/>
              </w:rPr>
              <w:t>Notifications destinées au Titulaire</w:t>
            </w:r>
            <w:r w:rsidR="0069390D">
              <w:rPr>
                <w:noProof/>
                <w:webHidden/>
              </w:rPr>
              <w:tab/>
            </w:r>
            <w:r w:rsidR="0069390D">
              <w:rPr>
                <w:noProof/>
                <w:webHidden/>
              </w:rPr>
              <w:fldChar w:fldCharType="begin"/>
            </w:r>
            <w:r w:rsidR="0069390D">
              <w:rPr>
                <w:noProof/>
                <w:webHidden/>
              </w:rPr>
              <w:instrText xml:space="preserve"> PAGEREF _Toc210837114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3F6398D8" w14:textId="3C4352A5" w:rsidR="0069390D" w:rsidRDefault="00CA7E58">
          <w:pPr>
            <w:pStyle w:val="TM3"/>
            <w:tabs>
              <w:tab w:val="left" w:pos="1320"/>
              <w:tab w:val="right" w:leader="dot" w:pos="9062"/>
            </w:tabs>
            <w:rPr>
              <w:rFonts w:eastAsiaTheme="minorEastAsia"/>
              <w:noProof/>
              <w:lang w:eastAsia="fr-FR"/>
            </w:rPr>
          </w:pPr>
          <w:hyperlink w:anchor="_Toc210837115" w:history="1">
            <w:r w:rsidR="0069390D" w:rsidRPr="00F30AD3">
              <w:rPr>
                <w:rStyle w:val="Lienhypertexte"/>
                <w:noProof/>
                <w:lang w:eastAsia="fr-FR"/>
                <w14:scene3d>
                  <w14:camera w14:prst="orthographicFront"/>
                  <w14:lightRig w14:rig="threePt" w14:dir="t">
                    <w14:rot w14:lat="0" w14:lon="0" w14:rev="0"/>
                  </w14:lightRig>
                </w14:scene3d>
              </w:rPr>
              <w:t>1.5.2</w:t>
            </w:r>
            <w:r w:rsidR="0069390D">
              <w:rPr>
                <w:rFonts w:eastAsiaTheme="minorEastAsia"/>
                <w:noProof/>
                <w:lang w:eastAsia="fr-FR"/>
              </w:rPr>
              <w:tab/>
            </w:r>
            <w:r w:rsidR="0069390D" w:rsidRPr="00F30AD3">
              <w:rPr>
                <w:rStyle w:val="Lienhypertexte"/>
                <w:noProof/>
                <w:lang w:eastAsia="fr-FR"/>
              </w:rPr>
              <w:t>Notifications destinées au Maitre d’Ouvrage</w:t>
            </w:r>
            <w:r w:rsidR="0069390D">
              <w:rPr>
                <w:noProof/>
                <w:webHidden/>
              </w:rPr>
              <w:tab/>
            </w:r>
            <w:r w:rsidR="0069390D">
              <w:rPr>
                <w:noProof/>
                <w:webHidden/>
              </w:rPr>
              <w:fldChar w:fldCharType="begin"/>
            </w:r>
            <w:r w:rsidR="0069390D">
              <w:rPr>
                <w:noProof/>
                <w:webHidden/>
              </w:rPr>
              <w:instrText xml:space="preserve"> PAGEREF _Toc210837115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6AEB7B18" w14:textId="00F8ECC1" w:rsidR="0069390D" w:rsidRDefault="00CA7E58">
          <w:pPr>
            <w:pStyle w:val="TM1"/>
            <w:tabs>
              <w:tab w:val="left" w:pos="440"/>
              <w:tab w:val="right" w:leader="dot" w:pos="9062"/>
            </w:tabs>
            <w:rPr>
              <w:rFonts w:eastAsiaTheme="minorEastAsia"/>
              <w:noProof/>
              <w:lang w:eastAsia="fr-FR"/>
            </w:rPr>
          </w:pPr>
          <w:hyperlink w:anchor="_Toc210837116" w:history="1">
            <w:r w:rsidR="0069390D" w:rsidRPr="00F30AD3">
              <w:rPr>
                <w:rStyle w:val="Lienhypertexte"/>
                <w:noProof/>
                <w14:scene3d>
                  <w14:camera w14:prst="orthographicFront"/>
                  <w14:lightRig w14:rig="threePt" w14:dir="t">
                    <w14:rot w14:lat="0" w14:lon="0" w14:rev="0"/>
                  </w14:lightRig>
                </w14:scene3d>
              </w:rPr>
              <w:t>2</w:t>
            </w:r>
            <w:r w:rsidR="0069390D">
              <w:rPr>
                <w:rFonts w:eastAsiaTheme="minorEastAsia"/>
                <w:noProof/>
                <w:lang w:eastAsia="fr-FR"/>
              </w:rPr>
              <w:tab/>
            </w:r>
            <w:r w:rsidR="0069390D" w:rsidRPr="00F30AD3">
              <w:rPr>
                <w:rStyle w:val="Lienhypertexte"/>
                <w:noProof/>
              </w:rPr>
              <w:t>Acteurs du projet</w:t>
            </w:r>
            <w:r w:rsidR="0069390D">
              <w:rPr>
                <w:noProof/>
                <w:webHidden/>
              </w:rPr>
              <w:tab/>
            </w:r>
            <w:r w:rsidR="0069390D">
              <w:rPr>
                <w:noProof/>
                <w:webHidden/>
              </w:rPr>
              <w:fldChar w:fldCharType="begin"/>
            </w:r>
            <w:r w:rsidR="0069390D">
              <w:rPr>
                <w:noProof/>
                <w:webHidden/>
              </w:rPr>
              <w:instrText xml:space="preserve"> PAGEREF _Toc210837116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66DE45BF" w14:textId="31F3E62B" w:rsidR="0069390D" w:rsidRDefault="00CA7E58">
          <w:pPr>
            <w:pStyle w:val="TM2"/>
            <w:tabs>
              <w:tab w:val="left" w:pos="880"/>
              <w:tab w:val="right" w:leader="dot" w:pos="9062"/>
            </w:tabs>
            <w:rPr>
              <w:rFonts w:eastAsiaTheme="minorEastAsia"/>
              <w:noProof/>
              <w:lang w:eastAsia="fr-FR"/>
            </w:rPr>
          </w:pPr>
          <w:hyperlink w:anchor="_Toc210837117" w:history="1">
            <w:r w:rsidR="0069390D" w:rsidRPr="00F30AD3">
              <w:rPr>
                <w:rStyle w:val="Lienhypertexte"/>
                <w:noProof/>
                <w14:scene3d>
                  <w14:camera w14:prst="orthographicFront"/>
                  <w14:lightRig w14:rig="threePt" w14:dir="t">
                    <w14:rot w14:lat="0" w14:lon="0" w14:rev="0"/>
                  </w14:lightRig>
                </w14:scene3d>
              </w:rPr>
              <w:t>2.1</w:t>
            </w:r>
            <w:r w:rsidR="0069390D">
              <w:rPr>
                <w:rFonts w:eastAsiaTheme="minorEastAsia"/>
                <w:noProof/>
                <w:lang w:eastAsia="fr-FR"/>
              </w:rPr>
              <w:tab/>
            </w:r>
            <w:r w:rsidR="0069390D" w:rsidRPr="00F30AD3">
              <w:rPr>
                <w:rStyle w:val="Lienhypertexte"/>
                <w:noProof/>
              </w:rPr>
              <w:t>Maîtrise d’ouvrage</w:t>
            </w:r>
            <w:r w:rsidR="0069390D">
              <w:rPr>
                <w:noProof/>
                <w:webHidden/>
              </w:rPr>
              <w:tab/>
            </w:r>
            <w:r w:rsidR="0069390D">
              <w:rPr>
                <w:noProof/>
                <w:webHidden/>
              </w:rPr>
              <w:fldChar w:fldCharType="begin"/>
            </w:r>
            <w:r w:rsidR="0069390D">
              <w:rPr>
                <w:noProof/>
                <w:webHidden/>
              </w:rPr>
              <w:instrText xml:space="preserve"> PAGEREF _Toc210837117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78269E4E" w14:textId="0F9F553D" w:rsidR="0069390D" w:rsidRDefault="00CA7E58">
          <w:pPr>
            <w:pStyle w:val="TM2"/>
            <w:tabs>
              <w:tab w:val="left" w:pos="880"/>
              <w:tab w:val="right" w:leader="dot" w:pos="9062"/>
            </w:tabs>
            <w:rPr>
              <w:rFonts w:eastAsiaTheme="minorEastAsia"/>
              <w:noProof/>
              <w:lang w:eastAsia="fr-FR"/>
            </w:rPr>
          </w:pPr>
          <w:hyperlink w:anchor="_Toc210837118" w:history="1">
            <w:r w:rsidR="0069390D" w:rsidRPr="00F30AD3">
              <w:rPr>
                <w:rStyle w:val="Lienhypertexte"/>
                <w:noProof/>
                <w14:scene3d>
                  <w14:camera w14:prst="orthographicFront"/>
                  <w14:lightRig w14:rig="threePt" w14:dir="t">
                    <w14:rot w14:lat="0" w14:lon="0" w14:rev="0"/>
                  </w14:lightRig>
                </w14:scene3d>
              </w:rPr>
              <w:t>2.2</w:t>
            </w:r>
            <w:r w:rsidR="0069390D">
              <w:rPr>
                <w:rFonts w:eastAsiaTheme="minorEastAsia"/>
                <w:noProof/>
                <w:lang w:eastAsia="fr-FR"/>
              </w:rPr>
              <w:tab/>
            </w:r>
            <w:r w:rsidR="0069390D" w:rsidRPr="00F30AD3">
              <w:rPr>
                <w:rStyle w:val="Lienhypertexte"/>
                <w:noProof/>
              </w:rPr>
              <w:t>Maîtrise d’œuvre</w:t>
            </w:r>
            <w:r w:rsidR="0069390D">
              <w:rPr>
                <w:noProof/>
                <w:webHidden/>
              </w:rPr>
              <w:tab/>
            </w:r>
            <w:r w:rsidR="0069390D">
              <w:rPr>
                <w:noProof/>
                <w:webHidden/>
              </w:rPr>
              <w:fldChar w:fldCharType="begin"/>
            </w:r>
            <w:r w:rsidR="0069390D">
              <w:rPr>
                <w:noProof/>
                <w:webHidden/>
              </w:rPr>
              <w:instrText xml:space="preserve"> PAGEREF _Toc210837118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7C940214" w14:textId="65583884" w:rsidR="0069390D" w:rsidRDefault="00CA7E58">
          <w:pPr>
            <w:pStyle w:val="TM2"/>
            <w:tabs>
              <w:tab w:val="left" w:pos="880"/>
              <w:tab w:val="right" w:leader="dot" w:pos="9062"/>
            </w:tabs>
            <w:rPr>
              <w:rFonts w:eastAsiaTheme="minorEastAsia"/>
              <w:noProof/>
              <w:lang w:eastAsia="fr-FR"/>
            </w:rPr>
          </w:pPr>
          <w:hyperlink w:anchor="_Toc210837119" w:history="1">
            <w:r w:rsidR="0069390D" w:rsidRPr="00F30AD3">
              <w:rPr>
                <w:rStyle w:val="Lienhypertexte"/>
                <w:noProof/>
                <w14:scene3d>
                  <w14:camera w14:prst="orthographicFront"/>
                  <w14:lightRig w14:rig="threePt" w14:dir="t">
                    <w14:rot w14:lat="0" w14:lon="0" w14:rev="0"/>
                  </w14:lightRig>
                </w14:scene3d>
              </w:rPr>
              <w:t>2.3</w:t>
            </w:r>
            <w:r w:rsidR="0069390D">
              <w:rPr>
                <w:rFonts w:eastAsiaTheme="minorEastAsia"/>
                <w:noProof/>
                <w:lang w:eastAsia="fr-FR"/>
              </w:rPr>
              <w:tab/>
            </w:r>
            <w:r w:rsidR="0069390D" w:rsidRPr="00F30AD3">
              <w:rPr>
                <w:rStyle w:val="Lienhypertexte"/>
                <w:noProof/>
              </w:rPr>
              <w:t>CSPS</w:t>
            </w:r>
            <w:r w:rsidR="0069390D">
              <w:rPr>
                <w:noProof/>
                <w:webHidden/>
              </w:rPr>
              <w:tab/>
            </w:r>
            <w:r w:rsidR="0069390D">
              <w:rPr>
                <w:noProof/>
                <w:webHidden/>
              </w:rPr>
              <w:fldChar w:fldCharType="begin"/>
            </w:r>
            <w:r w:rsidR="0069390D">
              <w:rPr>
                <w:noProof/>
                <w:webHidden/>
              </w:rPr>
              <w:instrText xml:space="preserve"> PAGEREF _Toc210837119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5520C142" w14:textId="6473916F" w:rsidR="0069390D" w:rsidRDefault="00CA7E58">
          <w:pPr>
            <w:pStyle w:val="TM2"/>
            <w:tabs>
              <w:tab w:val="left" w:pos="880"/>
              <w:tab w:val="right" w:leader="dot" w:pos="9062"/>
            </w:tabs>
            <w:rPr>
              <w:rFonts w:eastAsiaTheme="minorEastAsia"/>
              <w:noProof/>
              <w:lang w:eastAsia="fr-FR"/>
            </w:rPr>
          </w:pPr>
          <w:hyperlink w:anchor="_Toc210837120" w:history="1">
            <w:r w:rsidR="0069390D" w:rsidRPr="00F30AD3">
              <w:rPr>
                <w:rStyle w:val="Lienhypertexte"/>
                <w:noProof/>
                <w14:scene3d>
                  <w14:camera w14:prst="orthographicFront"/>
                  <w14:lightRig w14:rig="threePt" w14:dir="t">
                    <w14:rot w14:lat="0" w14:lon="0" w14:rev="0"/>
                  </w14:lightRig>
                </w14:scene3d>
              </w:rPr>
              <w:t>2.4</w:t>
            </w:r>
            <w:r w:rsidR="0069390D">
              <w:rPr>
                <w:rFonts w:eastAsiaTheme="minorEastAsia"/>
                <w:noProof/>
                <w:lang w:eastAsia="fr-FR"/>
              </w:rPr>
              <w:tab/>
            </w:r>
            <w:r w:rsidR="0069390D" w:rsidRPr="00F30AD3">
              <w:rPr>
                <w:rStyle w:val="Lienhypertexte"/>
                <w:noProof/>
              </w:rPr>
              <w:t>Bureau de contrôle</w:t>
            </w:r>
            <w:r w:rsidR="0069390D">
              <w:rPr>
                <w:noProof/>
                <w:webHidden/>
              </w:rPr>
              <w:tab/>
            </w:r>
            <w:r w:rsidR="0069390D">
              <w:rPr>
                <w:noProof/>
                <w:webHidden/>
              </w:rPr>
              <w:fldChar w:fldCharType="begin"/>
            </w:r>
            <w:r w:rsidR="0069390D">
              <w:rPr>
                <w:noProof/>
                <w:webHidden/>
              </w:rPr>
              <w:instrText xml:space="preserve"> PAGEREF _Toc210837120 \h </w:instrText>
            </w:r>
            <w:r w:rsidR="0069390D">
              <w:rPr>
                <w:noProof/>
                <w:webHidden/>
              </w:rPr>
            </w:r>
            <w:r w:rsidR="0069390D">
              <w:rPr>
                <w:noProof/>
                <w:webHidden/>
              </w:rPr>
              <w:fldChar w:fldCharType="separate"/>
            </w:r>
            <w:r w:rsidR="0069390D">
              <w:rPr>
                <w:noProof/>
                <w:webHidden/>
              </w:rPr>
              <w:t>9</w:t>
            </w:r>
            <w:r w:rsidR="0069390D">
              <w:rPr>
                <w:noProof/>
                <w:webHidden/>
              </w:rPr>
              <w:fldChar w:fldCharType="end"/>
            </w:r>
          </w:hyperlink>
        </w:p>
        <w:p w14:paraId="64A2F4E4" w14:textId="47DD19C4" w:rsidR="0069390D" w:rsidRDefault="00CA7E58">
          <w:pPr>
            <w:pStyle w:val="TM2"/>
            <w:tabs>
              <w:tab w:val="left" w:pos="880"/>
              <w:tab w:val="right" w:leader="dot" w:pos="9062"/>
            </w:tabs>
            <w:rPr>
              <w:rFonts w:eastAsiaTheme="minorEastAsia"/>
              <w:noProof/>
              <w:lang w:eastAsia="fr-FR"/>
            </w:rPr>
          </w:pPr>
          <w:hyperlink w:anchor="_Toc210837121" w:history="1">
            <w:r w:rsidR="0069390D" w:rsidRPr="00F30AD3">
              <w:rPr>
                <w:rStyle w:val="Lienhypertexte"/>
                <w:noProof/>
                <w14:scene3d>
                  <w14:camera w14:prst="orthographicFront"/>
                  <w14:lightRig w14:rig="threePt" w14:dir="t">
                    <w14:rot w14:lat="0" w14:lon="0" w14:rev="0"/>
                  </w14:lightRig>
                </w14:scene3d>
              </w:rPr>
              <w:t>2.5</w:t>
            </w:r>
            <w:r w:rsidR="0069390D">
              <w:rPr>
                <w:rFonts w:eastAsiaTheme="minorEastAsia"/>
                <w:noProof/>
                <w:lang w:eastAsia="fr-FR"/>
              </w:rPr>
              <w:tab/>
            </w:r>
            <w:r w:rsidR="0069390D" w:rsidRPr="00F30AD3">
              <w:rPr>
                <w:rStyle w:val="Lienhypertexte"/>
                <w:noProof/>
              </w:rPr>
              <w:t>CSSI</w:t>
            </w:r>
            <w:r w:rsidR="0069390D">
              <w:rPr>
                <w:noProof/>
                <w:webHidden/>
              </w:rPr>
              <w:tab/>
            </w:r>
            <w:r w:rsidR="0069390D">
              <w:rPr>
                <w:noProof/>
                <w:webHidden/>
              </w:rPr>
              <w:fldChar w:fldCharType="begin"/>
            </w:r>
            <w:r w:rsidR="0069390D">
              <w:rPr>
                <w:noProof/>
                <w:webHidden/>
              </w:rPr>
              <w:instrText xml:space="preserve"> PAGEREF _Toc210837121 \h </w:instrText>
            </w:r>
            <w:r w:rsidR="0069390D">
              <w:rPr>
                <w:noProof/>
                <w:webHidden/>
              </w:rPr>
            </w:r>
            <w:r w:rsidR="0069390D">
              <w:rPr>
                <w:noProof/>
                <w:webHidden/>
              </w:rPr>
              <w:fldChar w:fldCharType="separate"/>
            </w:r>
            <w:r w:rsidR="0069390D">
              <w:rPr>
                <w:noProof/>
                <w:webHidden/>
              </w:rPr>
              <w:t>10</w:t>
            </w:r>
            <w:r w:rsidR="0069390D">
              <w:rPr>
                <w:noProof/>
                <w:webHidden/>
              </w:rPr>
              <w:fldChar w:fldCharType="end"/>
            </w:r>
          </w:hyperlink>
        </w:p>
        <w:p w14:paraId="5A99A897" w14:textId="724C9A92" w:rsidR="0069390D" w:rsidRDefault="00CA7E58">
          <w:pPr>
            <w:pStyle w:val="TM1"/>
            <w:tabs>
              <w:tab w:val="left" w:pos="440"/>
              <w:tab w:val="right" w:leader="dot" w:pos="9062"/>
            </w:tabs>
            <w:rPr>
              <w:rFonts w:eastAsiaTheme="minorEastAsia"/>
              <w:noProof/>
              <w:lang w:eastAsia="fr-FR"/>
            </w:rPr>
          </w:pPr>
          <w:hyperlink w:anchor="_Toc210837122" w:history="1">
            <w:r w:rsidR="0069390D" w:rsidRPr="00F30AD3">
              <w:rPr>
                <w:rStyle w:val="Lienhypertexte"/>
                <w:noProof/>
                <w14:scene3d>
                  <w14:camera w14:prst="orthographicFront"/>
                  <w14:lightRig w14:rig="threePt" w14:dir="t">
                    <w14:rot w14:lat="0" w14:lon="0" w14:rev="0"/>
                  </w14:lightRig>
                </w14:scene3d>
              </w:rPr>
              <w:t>3</w:t>
            </w:r>
            <w:r w:rsidR="0069390D">
              <w:rPr>
                <w:rFonts w:eastAsiaTheme="minorEastAsia"/>
                <w:noProof/>
                <w:lang w:eastAsia="fr-FR"/>
              </w:rPr>
              <w:tab/>
            </w:r>
            <w:r w:rsidR="0069390D" w:rsidRPr="00F30AD3">
              <w:rPr>
                <w:rStyle w:val="Lienhypertexte"/>
                <w:noProof/>
              </w:rPr>
              <w:t>Documents contractuels</w:t>
            </w:r>
            <w:r w:rsidR="0069390D">
              <w:rPr>
                <w:noProof/>
                <w:webHidden/>
              </w:rPr>
              <w:tab/>
            </w:r>
            <w:r w:rsidR="0069390D">
              <w:rPr>
                <w:noProof/>
                <w:webHidden/>
              </w:rPr>
              <w:fldChar w:fldCharType="begin"/>
            </w:r>
            <w:r w:rsidR="0069390D">
              <w:rPr>
                <w:noProof/>
                <w:webHidden/>
              </w:rPr>
              <w:instrText xml:space="preserve"> PAGEREF _Toc210837122 \h </w:instrText>
            </w:r>
            <w:r w:rsidR="0069390D">
              <w:rPr>
                <w:noProof/>
                <w:webHidden/>
              </w:rPr>
            </w:r>
            <w:r w:rsidR="0069390D">
              <w:rPr>
                <w:noProof/>
                <w:webHidden/>
              </w:rPr>
              <w:fldChar w:fldCharType="separate"/>
            </w:r>
            <w:r w:rsidR="0069390D">
              <w:rPr>
                <w:noProof/>
                <w:webHidden/>
              </w:rPr>
              <w:t>10</w:t>
            </w:r>
            <w:r w:rsidR="0069390D">
              <w:rPr>
                <w:noProof/>
                <w:webHidden/>
              </w:rPr>
              <w:fldChar w:fldCharType="end"/>
            </w:r>
          </w:hyperlink>
        </w:p>
        <w:p w14:paraId="53E599EC" w14:textId="2A113618" w:rsidR="0069390D" w:rsidRDefault="00CA7E58">
          <w:pPr>
            <w:pStyle w:val="TM1"/>
            <w:tabs>
              <w:tab w:val="left" w:pos="440"/>
              <w:tab w:val="right" w:leader="dot" w:pos="9062"/>
            </w:tabs>
            <w:rPr>
              <w:rFonts w:eastAsiaTheme="minorEastAsia"/>
              <w:noProof/>
              <w:lang w:eastAsia="fr-FR"/>
            </w:rPr>
          </w:pPr>
          <w:hyperlink w:anchor="_Toc210837123" w:history="1">
            <w:r w:rsidR="0069390D" w:rsidRPr="00F30AD3">
              <w:rPr>
                <w:rStyle w:val="Lienhypertexte"/>
                <w:noProof/>
                <w14:scene3d>
                  <w14:camera w14:prst="orthographicFront"/>
                  <w14:lightRig w14:rig="threePt" w14:dir="t">
                    <w14:rot w14:lat="0" w14:lon="0" w14:rev="0"/>
                  </w14:lightRig>
                </w14:scene3d>
              </w:rPr>
              <w:t>4</w:t>
            </w:r>
            <w:r w:rsidR="0069390D">
              <w:rPr>
                <w:rFonts w:eastAsiaTheme="minorEastAsia"/>
                <w:noProof/>
                <w:lang w:eastAsia="fr-FR"/>
              </w:rPr>
              <w:tab/>
            </w:r>
            <w:r w:rsidR="0069390D" w:rsidRPr="00F30AD3">
              <w:rPr>
                <w:rStyle w:val="Lienhypertexte"/>
                <w:noProof/>
              </w:rPr>
              <w:t>Prix et mode d’évaluation des ouvrages, variation dans les prix, règlement des comptes</w:t>
            </w:r>
            <w:r w:rsidR="0069390D">
              <w:rPr>
                <w:noProof/>
                <w:webHidden/>
              </w:rPr>
              <w:tab/>
            </w:r>
            <w:r w:rsidR="0069390D">
              <w:rPr>
                <w:noProof/>
                <w:webHidden/>
              </w:rPr>
              <w:fldChar w:fldCharType="begin"/>
            </w:r>
            <w:r w:rsidR="0069390D">
              <w:rPr>
                <w:noProof/>
                <w:webHidden/>
              </w:rPr>
              <w:instrText xml:space="preserve"> PAGEREF _Toc210837123 \h </w:instrText>
            </w:r>
            <w:r w:rsidR="0069390D">
              <w:rPr>
                <w:noProof/>
                <w:webHidden/>
              </w:rPr>
            </w:r>
            <w:r w:rsidR="0069390D">
              <w:rPr>
                <w:noProof/>
                <w:webHidden/>
              </w:rPr>
              <w:fldChar w:fldCharType="separate"/>
            </w:r>
            <w:r w:rsidR="0069390D">
              <w:rPr>
                <w:noProof/>
                <w:webHidden/>
              </w:rPr>
              <w:t>11</w:t>
            </w:r>
            <w:r w:rsidR="0069390D">
              <w:rPr>
                <w:noProof/>
                <w:webHidden/>
              </w:rPr>
              <w:fldChar w:fldCharType="end"/>
            </w:r>
          </w:hyperlink>
        </w:p>
        <w:p w14:paraId="2A4ED03F" w14:textId="6AD289A9" w:rsidR="0069390D" w:rsidRDefault="00CA7E58">
          <w:pPr>
            <w:pStyle w:val="TM2"/>
            <w:tabs>
              <w:tab w:val="left" w:pos="880"/>
              <w:tab w:val="right" w:leader="dot" w:pos="9062"/>
            </w:tabs>
            <w:rPr>
              <w:rFonts w:eastAsiaTheme="minorEastAsia"/>
              <w:noProof/>
              <w:lang w:eastAsia="fr-FR"/>
            </w:rPr>
          </w:pPr>
          <w:hyperlink w:anchor="_Toc210837124" w:history="1">
            <w:r w:rsidR="0069390D" w:rsidRPr="00F30AD3">
              <w:rPr>
                <w:rStyle w:val="Lienhypertexte"/>
                <w:noProof/>
                <w14:scene3d>
                  <w14:camera w14:prst="orthographicFront"/>
                  <w14:lightRig w14:rig="threePt" w14:dir="t">
                    <w14:rot w14:lat="0" w14:lon="0" w14:rev="0"/>
                  </w14:lightRig>
                </w14:scene3d>
              </w:rPr>
              <w:t>4.1</w:t>
            </w:r>
            <w:r w:rsidR="0069390D">
              <w:rPr>
                <w:rFonts w:eastAsiaTheme="minorEastAsia"/>
                <w:noProof/>
                <w:lang w:eastAsia="fr-FR"/>
              </w:rPr>
              <w:tab/>
            </w:r>
            <w:r w:rsidR="0069390D" w:rsidRPr="00F30AD3">
              <w:rPr>
                <w:rStyle w:val="Lienhypertexte"/>
                <w:noProof/>
              </w:rPr>
              <w:t>Répartition des paiements</w:t>
            </w:r>
            <w:r w:rsidR="0069390D">
              <w:rPr>
                <w:noProof/>
                <w:webHidden/>
              </w:rPr>
              <w:tab/>
            </w:r>
            <w:r w:rsidR="0069390D">
              <w:rPr>
                <w:noProof/>
                <w:webHidden/>
              </w:rPr>
              <w:fldChar w:fldCharType="begin"/>
            </w:r>
            <w:r w:rsidR="0069390D">
              <w:rPr>
                <w:noProof/>
                <w:webHidden/>
              </w:rPr>
              <w:instrText xml:space="preserve"> PAGEREF _Toc210837124 \h </w:instrText>
            </w:r>
            <w:r w:rsidR="0069390D">
              <w:rPr>
                <w:noProof/>
                <w:webHidden/>
              </w:rPr>
            </w:r>
            <w:r w:rsidR="0069390D">
              <w:rPr>
                <w:noProof/>
                <w:webHidden/>
              </w:rPr>
              <w:fldChar w:fldCharType="separate"/>
            </w:r>
            <w:r w:rsidR="0069390D">
              <w:rPr>
                <w:noProof/>
                <w:webHidden/>
              </w:rPr>
              <w:t>11</w:t>
            </w:r>
            <w:r w:rsidR="0069390D">
              <w:rPr>
                <w:noProof/>
                <w:webHidden/>
              </w:rPr>
              <w:fldChar w:fldCharType="end"/>
            </w:r>
          </w:hyperlink>
        </w:p>
        <w:p w14:paraId="2C97CEBD" w14:textId="00AB8156" w:rsidR="0069390D" w:rsidRDefault="00CA7E58">
          <w:pPr>
            <w:pStyle w:val="TM2"/>
            <w:tabs>
              <w:tab w:val="left" w:pos="880"/>
              <w:tab w:val="right" w:leader="dot" w:pos="9062"/>
            </w:tabs>
            <w:rPr>
              <w:rFonts w:eastAsiaTheme="minorEastAsia"/>
              <w:noProof/>
              <w:lang w:eastAsia="fr-FR"/>
            </w:rPr>
          </w:pPr>
          <w:hyperlink w:anchor="_Toc210837125" w:history="1">
            <w:r w:rsidR="0069390D" w:rsidRPr="00F30AD3">
              <w:rPr>
                <w:rStyle w:val="Lienhypertexte"/>
                <w:noProof/>
                <w14:scene3d>
                  <w14:camera w14:prst="orthographicFront"/>
                  <w14:lightRig w14:rig="threePt" w14:dir="t">
                    <w14:rot w14:lat="0" w14:lon="0" w14:rev="0"/>
                  </w14:lightRig>
                </w14:scene3d>
              </w:rPr>
              <w:t>4.2</w:t>
            </w:r>
            <w:r w:rsidR="0069390D">
              <w:rPr>
                <w:rFonts w:eastAsiaTheme="minorEastAsia"/>
                <w:noProof/>
                <w:lang w:eastAsia="fr-FR"/>
              </w:rPr>
              <w:tab/>
            </w:r>
            <w:r w:rsidR="0069390D" w:rsidRPr="00F30AD3">
              <w:rPr>
                <w:rStyle w:val="Lienhypertexte"/>
                <w:noProof/>
              </w:rPr>
              <w:t>Contenu des prix, mode d’évaluation des ouvrages et de règlement des comptes</w:t>
            </w:r>
            <w:r w:rsidR="0069390D">
              <w:rPr>
                <w:noProof/>
                <w:webHidden/>
              </w:rPr>
              <w:tab/>
            </w:r>
            <w:r w:rsidR="0069390D">
              <w:rPr>
                <w:noProof/>
                <w:webHidden/>
              </w:rPr>
              <w:fldChar w:fldCharType="begin"/>
            </w:r>
            <w:r w:rsidR="0069390D">
              <w:rPr>
                <w:noProof/>
                <w:webHidden/>
              </w:rPr>
              <w:instrText xml:space="preserve"> PAGEREF _Toc210837125 \h </w:instrText>
            </w:r>
            <w:r w:rsidR="0069390D">
              <w:rPr>
                <w:noProof/>
                <w:webHidden/>
              </w:rPr>
            </w:r>
            <w:r w:rsidR="0069390D">
              <w:rPr>
                <w:noProof/>
                <w:webHidden/>
              </w:rPr>
              <w:fldChar w:fldCharType="separate"/>
            </w:r>
            <w:r w:rsidR="0069390D">
              <w:rPr>
                <w:noProof/>
                <w:webHidden/>
              </w:rPr>
              <w:t>11</w:t>
            </w:r>
            <w:r w:rsidR="0069390D">
              <w:rPr>
                <w:noProof/>
                <w:webHidden/>
              </w:rPr>
              <w:fldChar w:fldCharType="end"/>
            </w:r>
          </w:hyperlink>
        </w:p>
        <w:p w14:paraId="56E2F7EF" w14:textId="059CBABB" w:rsidR="0069390D" w:rsidRDefault="00CA7E58">
          <w:pPr>
            <w:pStyle w:val="TM3"/>
            <w:tabs>
              <w:tab w:val="left" w:pos="1320"/>
              <w:tab w:val="right" w:leader="dot" w:pos="9062"/>
            </w:tabs>
            <w:rPr>
              <w:rFonts w:eastAsiaTheme="minorEastAsia"/>
              <w:noProof/>
              <w:lang w:eastAsia="fr-FR"/>
            </w:rPr>
          </w:pPr>
          <w:hyperlink w:anchor="_Toc210837126" w:history="1">
            <w:r w:rsidR="0069390D" w:rsidRPr="00F30AD3">
              <w:rPr>
                <w:rStyle w:val="Lienhypertexte"/>
                <w:noProof/>
                <w14:scene3d>
                  <w14:camera w14:prst="orthographicFront"/>
                  <w14:lightRig w14:rig="threePt" w14:dir="t">
                    <w14:rot w14:lat="0" w14:lon="0" w14:rev="0"/>
                  </w14:lightRig>
                </w14:scene3d>
              </w:rPr>
              <w:t>4.2.1</w:t>
            </w:r>
            <w:r w:rsidR="0069390D">
              <w:rPr>
                <w:rFonts w:eastAsiaTheme="minorEastAsia"/>
                <w:noProof/>
                <w:lang w:eastAsia="fr-FR"/>
              </w:rPr>
              <w:tab/>
            </w:r>
            <w:r w:rsidR="0069390D" w:rsidRPr="00F30AD3">
              <w:rPr>
                <w:rStyle w:val="Lienhypertexte"/>
                <w:noProof/>
              </w:rPr>
              <w:t>Contenu des prix</w:t>
            </w:r>
            <w:r w:rsidR="0069390D">
              <w:rPr>
                <w:noProof/>
                <w:webHidden/>
              </w:rPr>
              <w:tab/>
            </w:r>
            <w:r w:rsidR="0069390D">
              <w:rPr>
                <w:noProof/>
                <w:webHidden/>
              </w:rPr>
              <w:fldChar w:fldCharType="begin"/>
            </w:r>
            <w:r w:rsidR="0069390D">
              <w:rPr>
                <w:noProof/>
                <w:webHidden/>
              </w:rPr>
              <w:instrText xml:space="preserve"> PAGEREF _Toc210837126 \h </w:instrText>
            </w:r>
            <w:r w:rsidR="0069390D">
              <w:rPr>
                <w:noProof/>
                <w:webHidden/>
              </w:rPr>
            </w:r>
            <w:r w:rsidR="0069390D">
              <w:rPr>
                <w:noProof/>
                <w:webHidden/>
              </w:rPr>
              <w:fldChar w:fldCharType="separate"/>
            </w:r>
            <w:r w:rsidR="0069390D">
              <w:rPr>
                <w:noProof/>
                <w:webHidden/>
              </w:rPr>
              <w:t>11</w:t>
            </w:r>
            <w:r w:rsidR="0069390D">
              <w:rPr>
                <w:noProof/>
                <w:webHidden/>
              </w:rPr>
              <w:fldChar w:fldCharType="end"/>
            </w:r>
          </w:hyperlink>
        </w:p>
        <w:p w14:paraId="5C4E6C68" w14:textId="415EF50D" w:rsidR="0069390D" w:rsidRDefault="00CA7E58">
          <w:pPr>
            <w:pStyle w:val="TM3"/>
            <w:tabs>
              <w:tab w:val="left" w:pos="1320"/>
              <w:tab w:val="right" w:leader="dot" w:pos="9062"/>
            </w:tabs>
            <w:rPr>
              <w:rFonts w:eastAsiaTheme="minorEastAsia"/>
              <w:noProof/>
              <w:lang w:eastAsia="fr-FR"/>
            </w:rPr>
          </w:pPr>
          <w:hyperlink w:anchor="_Toc210837127" w:history="1">
            <w:r w:rsidR="0069390D" w:rsidRPr="00F30AD3">
              <w:rPr>
                <w:rStyle w:val="Lienhypertexte"/>
                <w:noProof/>
                <w14:scene3d>
                  <w14:camera w14:prst="orthographicFront"/>
                  <w14:lightRig w14:rig="threePt" w14:dir="t">
                    <w14:rot w14:lat="0" w14:lon="0" w14:rev="0"/>
                  </w14:lightRig>
                </w14:scene3d>
              </w:rPr>
              <w:t>4.2.2</w:t>
            </w:r>
            <w:r w:rsidR="0069390D">
              <w:rPr>
                <w:rFonts w:eastAsiaTheme="minorEastAsia"/>
                <w:noProof/>
                <w:lang w:eastAsia="fr-FR"/>
              </w:rPr>
              <w:tab/>
            </w:r>
            <w:r w:rsidR="0069390D" w:rsidRPr="00F30AD3">
              <w:rPr>
                <w:rStyle w:val="Lienhypertexte"/>
                <w:noProof/>
              </w:rPr>
              <w:t>Forme des prix</w:t>
            </w:r>
            <w:r w:rsidR="0069390D">
              <w:rPr>
                <w:noProof/>
                <w:webHidden/>
              </w:rPr>
              <w:tab/>
            </w:r>
            <w:r w:rsidR="0069390D">
              <w:rPr>
                <w:noProof/>
                <w:webHidden/>
              </w:rPr>
              <w:fldChar w:fldCharType="begin"/>
            </w:r>
            <w:r w:rsidR="0069390D">
              <w:rPr>
                <w:noProof/>
                <w:webHidden/>
              </w:rPr>
              <w:instrText xml:space="preserve"> PAGEREF _Toc210837127 \h </w:instrText>
            </w:r>
            <w:r w:rsidR="0069390D">
              <w:rPr>
                <w:noProof/>
                <w:webHidden/>
              </w:rPr>
            </w:r>
            <w:r w:rsidR="0069390D">
              <w:rPr>
                <w:noProof/>
                <w:webHidden/>
              </w:rPr>
              <w:fldChar w:fldCharType="separate"/>
            </w:r>
            <w:r w:rsidR="0069390D">
              <w:rPr>
                <w:noProof/>
                <w:webHidden/>
              </w:rPr>
              <w:t>11</w:t>
            </w:r>
            <w:r w:rsidR="0069390D">
              <w:rPr>
                <w:noProof/>
                <w:webHidden/>
              </w:rPr>
              <w:fldChar w:fldCharType="end"/>
            </w:r>
          </w:hyperlink>
        </w:p>
        <w:p w14:paraId="47A1B0CA" w14:textId="210CBF76" w:rsidR="0069390D" w:rsidRDefault="00CA7E58">
          <w:pPr>
            <w:pStyle w:val="TM3"/>
            <w:tabs>
              <w:tab w:val="left" w:pos="1320"/>
              <w:tab w:val="right" w:leader="dot" w:pos="9062"/>
            </w:tabs>
            <w:rPr>
              <w:rFonts w:eastAsiaTheme="minorEastAsia"/>
              <w:noProof/>
              <w:lang w:eastAsia="fr-FR"/>
            </w:rPr>
          </w:pPr>
          <w:hyperlink w:anchor="_Toc210837128" w:history="1">
            <w:r w:rsidR="0069390D" w:rsidRPr="00F30AD3">
              <w:rPr>
                <w:rStyle w:val="Lienhypertexte"/>
                <w:noProof/>
                <w14:scene3d>
                  <w14:camera w14:prst="orthographicFront"/>
                  <w14:lightRig w14:rig="threePt" w14:dir="t">
                    <w14:rot w14:lat="0" w14:lon="0" w14:rev="0"/>
                  </w14:lightRig>
                </w14:scene3d>
              </w:rPr>
              <w:t>4.2.3</w:t>
            </w:r>
            <w:r w:rsidR="0069390D">
              <w:rPr>
                <w:rFonts w:eastAsiaTheme="minorEastAsia"/>
                <w:noProof/>
                <w:lang w:eastAsia="fr-FR"/>
              </w:rPr>
              <w:tab/>
            </w:r>
            <w:r w:rsidR="0069390D" w:rsidRPr="00F30AD3">
              <w:rPr>
                <w:rStyle w:val="Lienhypertexte"/>
                <w:noProof/>
              </w:rPr>
              <w:t>Mode d’évaluation des ouvrages</w:t>
            </w:r>
            <w:r w:rsidR="0069390D">
              <w:rPr>
                <w:noProof/>
                <w:webHidden/>
              </w:rPr>
              <w:tab/>
            </w:r>
            <w:r w:rsidR="0069390D">
              <w:rPr>
                <w:noProof/>
                <w:webHidden/>
              </w:rPr>
              <w:fldChar w:fldCharType="begin"/>
            </w:r>
            <w:r w:rsidR="0069390D">
              <w:rPr>
                <w:noProof/>
                <w:webHidden/>
              </w:rPr>
              <w:instrText xml:space="preserve"> PAGEREF _Toc210837128 \h </w:instrText>
            </w:r>
            <w:r w:rsidR="0069390D">
              <w:rPr>
                <w:noProof/>
                <w:webHidden/>
              </w:rPr>
            </w:r>
            <w:r w:rsidR="0069390D">
              <w:rPr>
                <w:noProof/>
                <w:webHidden/>
              </w:rPr>
              <w:fldChar w:fldCharType="separate"/>
            </w:r>
            <w:r w:rsidR="0069390D">
              <w:rPr>
                <w:noProof/>
                <w:webHidden/>
              </w:rPr>
              <w:t>11</w:t>
            </w:r>
            <w:r w:rsidR="0069390D">
              <w:rPr>
                <w:noProof/>
                <w:webHidden/>
              </w:rPr>
              <w:fldChar w:fldCharType="end"/>
            </w:r>
          </w:hyperlink>
        </w:p>
        <w:p w14:paraId="21081B83" w14:textId="19C32AD7" w:rsidR="0069390D" w:rsidRDefault="00CA7E58">
          <w:pPr>
            <w:pStyle w:val="TM2"/>
            <w:tabs>
              <w:tab w:val="left" w:pos="880"/>
              <w:tab w:val="right" w:leader="dot" w:pos="9062"/>
            </w:tabs>
            <w:rPr>
              <w:rFonts w:eastAsiaTheme="minorEastAsia"/>
              <w:noProof/>
              <w:lang w:eastAsia="fr-FR"/>
            </w:rPr>
          </w:pPr>
          <w:hyperlink w:anchor="_Toc210837129" w:history="1">
            <w:r w:rsidR="0069390D" w:rsidRPr="00F30AD3">
              <w:rPr>
                <w:rStyle w:val="Lienhypertexte"/>
                <w:noProof/>
                <w14:scene3d>
                  <w14:camera w14:prst="orthographicFront"/>
                  <w14:lightRig w14:rig="threePt" w14:dir="t">
                    <w14:rot w14:lat="0" w14:lon="0" w14:rev="0"/>
                  </w14:lightRig>
                </w14:scene3d>
              </w:rPr>
              <w:t>4.3</w:t>
            </w:r>
            <w:r w:rsidR="0069390D">
              <w:rPr>
                <w:rFonts w:eastAsiaTheme="minorEastAsia"/>
                <w:noProof/>
                <w:lang w:eastAsia="fr-FR"/>
              </w:rPr>
              <w:tab/>
            </w:r>
            <w:r w:rsidR="0069390D" w:rsidRPr="00F30AD3">
              <w:rPr>
                <w:rStyle w:val="Lienhypertexte"/>
                <w:noProof/>
              </w:rPr>
              <w:t>Variation dans les prix</w:t>
            </w:r>
            <w:r w:rsidR="0069390D">
              <w:rPr>
                <w:noProof/>
                <w:webHidden/>
              </w:rPr>
              <w:tab/>
            </w:r>
            <w:r w:rsidR="0069390D">
              <w:rPr>
                <w:noProof/>
                <w:webHidden/>
              </w:rPr>
              <w:fldChar w:fldCharType="begin"/>
            </w:r>
            <w:r w:rsidR="0069390D">
              <w:rPr>
                <w:noProof/>
                <w:webHidden/>
              </w:rPr>
              <w:instrText xml:space="preserve"> PAGEREF _Toc210837129 \h </w:instrText>
            </w:r>
            <w:r w:rsidR="0069390D">
              <w:rPr>
                <w:noProof/>
                <w:webHidden/>
              </w:rPr>
            </w:r>
            <w:r w:rsidR="0069390D">
              <w:rPr>
                <w:noProof/>
                <w:webHidden/>
              </w:rPr>
              <w:fldChar w:fldCharType="separate"/>
            </w:r>
            <w:r w:rsidR="0069390D">
              <w:rPr>
                <w:noProof/>
                <w:webHidden/>
              </w:rPr>
              <w:t>13</w:t>
            </w:r>
            <w:r w:rsidR="0069390D">
              <w:rPr>
                <w:noProof/>
                <w:webHidden/>
              </w:rPr>
              <w:fldChar w:fldCharType="end"/>
            </w:r>
          </w:hyperlink>
        </w:p>
        <w:p w14:paraId="4F143A2B" w14:textId="143C1C42" w:rsidR="0069390D" w:rsidRDefault="00CA7E58">
          <w:pPr>
            <w:pStyle w:val="TM1"/>
            <w:tabs>
              <w:tab w:val="left" w:pos="440"/>
              <w:tab w:val="right" w:leader="dot" w:pos="9062"/>
            </w:tabs>
            <w:rPr>
              <w:rFonts w:eastAsiaTheme="minorEastAsia"/>
              <w:noProof/>
              <w:lang w:eastAsia="fr-FR"/>
            </w:rPr>
          </w:pPr>
          <w:hyperlink w:anchor="_Toc210837130" w:history="1">
            <w:r w:rsidR="0069390D" w:rsidRPr="00F30AD3">
              <w:rPr>
                <w:rStyle w:val="Lienhypertexte"/>
                <w:noProof/>
                <w14:scene3d>
                  <w14:camera w14:prst="orthographicFront"/>
                  <w14:lightRig w14:rig="threePt" w14:dir="t">
                    <w14:rot w14:lat="0" w14:lon="0" w14:rev="0"/>
                  </w14:lightRig>
                </w14:scene3d>
              </w:rPr>
              <w:t>5</w:t>
            </w:r>
            <w:r w:rsidR="0069390D">
              <w:rPr>
                <w:rFonts w:eastAsiaTheme="minorEastAsia"/>
                <w:noProof/>
                <w:lang w:eastAsia="fr-FR"/>
              </w:rPr>
              <w:tab/>
            </w:r>
            <w:r w:rsidR="0069390D" w:rsidRPr="00F30AD3">
              <w:rPr>
                <w:rStyle w:val="Lienhypertexte"/>
                <w:noProof/>
              </w:rPr>
              <w:t>Modalités de règlement des comptes</w:t>
            </w:r>
            <w:r w:rsidR="0069390D">
              <w:rPr>
                <w:noProof/>
                <w:webHidden/>
              </w:rPr>
              <w:tab/>
            </w:r>
            <w:r w:rsidR="0069390D">
              <w:rPr>
                <w:noProof/>
                <w:webHidden/>
              </w:rPr>
              <w:fldChar w:fldCharType="begin"/>
            </w:r>
            <w:r w:rsidR="0069390D">
              <w:rPr>
                <w:noProof/>
                <w:webHidden/>
              </w:rPr>
              <w:instrText xml:space="preserve"> PAGEREF _Toc210837130 \h </w:instrText>
            </w:r>
            <w:r w:rsidR="0069390D">
              <w:rPr>
                <w:noProof/>
                <w:webHidden/>
              </w:rPr>
            </w:r>
            <w:r w:rsidR="0069390D">
              <w:rPr>
                <w:noProof/>
                <w:webHidden/>
              </w:rPr>
              <w:fldChar w:fldCharType="separate"/>
            </w:r>
            <w:r w:rsidR="0069390D">
              <w:rPr>
                <w:noProof/>
                <w:webHidden/>
              </w:rPr>
              <w:t>14</w:t>
            </w:r>
            <w:r w:rsidR="0069390D">
              <w:rPr>
                <w:noProof/>
                <w:webHidden/>
              </w:rPr>
              <w:fldChar w:fldCharType="end"/>
            </w:r>
          </w:hyperlink>
        </w:p>
        <w:p w14:paraId="56086BB2" w14:textId="62E6447C" w:rsidR="0069390D" w:rsidRDefault="00CA7E58">
          <w:pPr>
            <w:pStyle w:val="TM2"/>
            <w:tabs>
              <w:tab w:val="left" w:pos="880"/>
              <w:tab w:val="right" w:leader="dot" w:pos="9062"/>
            </w:tabs>
            <w:rPr>
              <w:rFonts w:eastAsiaTheme="minorEastAsia"/>
              <w:noProof/>
              <w:lang w:eastAsia="fr-FR"/>
            </w:rPr>
          </w:pPr>
          <w:hyperlink w:anchor="_Toc210837131" w:history="1">
            <w:r w:rsidR="0069390D" w:rsidRPr="00F30AD3">
              <w:rPr>
                <w:rStyle w:val="Lienhypertexte"/>
                <w:noProof/>
                <w14:scene3d>
                  <w14:camera w14:prst="orthographicFront"/>
                  <w14:lightRig w14:rig="threePt" w14:dir="t">
                    <w14:rot w14:lat="0" w14:lon="0" w14:rev="0"/>
                  </w14:lightRig>
                </w14:scene3d>
              </w:rPr>
              <w:t>5.1</w:t>
            </w:r>
            <w:r w:rsidR="0069390D">
              <w:rPr>
                <w:rFonts w:eastAsiaTheme="minorEastAsia"/>
                <w:noProof/>
                <w:lang w:eastAsia="fr-FR"/>
              </w:rPr>
              <w:tab/>
            </w:r>
            <w:r w:rsidR="0069390D" w:rsidRPr="00F30AD3">
              <w:rPr>
                <w:rStyle w:val="Lienhypertexte"/>
                <w:noProof/>
              </w:rPr>
              <w:t>Avance</w:t>
            </w:r>
            <w:r w:rsidR="0069390D">
              <w:rPr>
                <w:noProof/>
                <w:webHidden/>
              </w:rPr>
              <w:tab/>
            </w:r>
            <w:r w:rsidR="0069390D">
              <w:rPr>
                <w:noProof/>
                <w:webHidden/>
              </w:rPr>
              <w:fldChar w:fldCharType="begin"/>
            </w:r>
            <w:r w:rsidR="0069390D">
              <w:rPr>
                <w:noProof/>
                <w:webHidden/>
              </w:rPr>
              <w:instrText xml:space="preserve"> PAGEREF _Toc210837131 \h </w:instrText>
            </w:r>
            <w:r w:rsidR="0069390D">
              <w:rPr>
                <w:noProof/>
                <w:webHidden/>
              </w:rPr>
            </w:r>
            <w:r w:rsidR="0069390D">
              <w:rPr>
                <w:noProof/>
                <w:webHidden/>
              </w:rPr>
              <w:fldChar w:fldCharType="separate"/>
            </w:r>
            <w:r w:rsidR="0069390D">
              <w:rPr>
                <w:noProof/>
                <w:webHidden/>
              </w:rPr>
              <w:t>14</w:t>
            </w:r>
            <w:r w:rsidR="0069390D">
              <w:rPr>
                <w:noProof/>
                <w:webHidden/>
              </w:rPr>
              <w:fldChar w:fldCharType="end"/>
            </w:r>
          </w:hyperlink>
        </w:p>
        <w:p w14:paraId="1C1870F8" w14:textId="1E92138D" w:rsidR="0069390D" w:rsidRDefault="00CA7E58">
          <w:pPr>
            <w:pStyle w:val="TM3"/>
            <w:tabs>
              <w:tab w:val="left" w:pos="1320"/>
              <w:tab w:val="right" w:leader="dot" w:pos="9062"/>
            </w:tabs>
            <w:rPr>
              <w:rFonts w:eastAsiaTheme="minorEastAsia"/>
              <w:noProof/>
              <w:lang w:eastAsia="fr-FR"/>
            </w:rPr>
          </w:pPr>
          <w:hyperlink w:anchor="_Toc210837132" w:history="1">
            <w:r w:rsidR="0069390D" w:rsidRPr="00F30AD3">
              <w:rPr>
                <w:rStyle w:val="Lienhypertexte"/>
                <w:noProof/>
                <w14:scene3d>
                  <w14:camera w14:prst="orthographicFront"/>
                  <w14:lightRig w14:rig="threePt" w14:dir="t">
                    <w14:rot w14:lat="0" w14:lon="0" w14:rev="0"/>
                  </w14:lightRig>
                </w14:scene3d>
              </w:rPr>
              <w:t>5.1.1</w:t>
            </w:r>
            <w:r w:rsidR="0069390D">
              <w:rPr>
                <w:rFonts w:eastAsiaTheme="minorEastAsia"/>
                <w:noProof/>
                <w:lang w:eastAsia="fr-FR"/>
              </w:rPr>
              <w:tab/>
            </w:r>
            <w:r w:rsidR="0069390D" w:rsidRPr="00F30AD3">
              <w:rPr>
                <w:rStyle w:val="Lienhypertexte"/>
                <w:noProof/>
              </w:rPr>
              <w:t>Dispositions générales</w:t>
            </w:r>
            <w:r w:rsidR="0069390D">
              <w:rPr>
                <w:noProof/>
                <w:webHidden/>
              </w:rPr>
              <w:tab/>
            </w:r>
            <w:r w:rsidR="0069390D">
              <w:rPr>
                <w:noProof/>
                <w:webHidden/>
              </w:rPr>
              <w:fldChar w:fldCharType="begin"/>
            </w:r>
            <w:r w:rsidR="0069390D">
              <w:rPr>
                <w:noProof/>
                <w:webHidden/>
              </w:rPr>
              <w:instrText xml:space="preserve"> PAGEREF _Toc210837132 \h </w:instrText>
            </w:r>
            <w:r w:rsidR="0069390D">
              <w:rPr>
                <w:noProof/>
                <w:webHidden/>
              </w:rPr>
            </w:r>
            <w:r w:rsidR="0069390D">
              <w:rPr>
                <w:noProof/>
                <w:webHidden/>
              </w:rPr>
              <w:fldChar w:fldCharType="separate"/>
            </w:r>
            <w:r w:rsidR="0069390D">
              <w:rPr>
                <w:noProof/>
                <w:webHidden/>
              </w:rPr>
              <w:t>14</w:t>
            </w:r>
            <w:r w:rsidR="0069390D">
              <w:rPr>
                <w:noProof/>
                <w:webHidden/>
              </w:rPr>
              <w:fldChar w:fldCharType="end"/>
            </w:r>
          </w:hyperlink>
        </w:p>
        <w:p w14:paraId="70B2A3BF" w14:textId="346C5084" w:rsidR="0069390D" w:rsidRDefault="00CA7E58">
          <w:pPr>
            <w:pStyle w:val="TM3"/>
            <w:tabs>
              <w:tab w:val="left" w:pos="1320"/>
              <w:tab w:val="right" w:leader="dot" w:pos="9062"/>
            </w:tabs>
            <w:rPr>
              <w:rFonts w:eastAsiaTheme="minorEastAsia"/>
              <w:noProof/>
              <w:lang w:eastAsia="fr-FR"/>
            </w:rPr>
          </w:pPr>
          <w:hyperlink w:anchor="_Toc210837133" w:history="1">
            <w:r w:rsidR="0069390D" w:rsidRPr="00F30AD3">
              <w:rPr>
                <w:rStyle w:val="Lienhypertexte"/>
                <w:noProof/>
                <w14:scene3d>
                  <w14:camera w14:prst="orthographicFront"/>
                  <w14:lightRig w14:rig="threePt" w14:dir="t">
                    <w14:rot w14:lat="0" w14:lon="0" w14:rev="0"/>
                  </w14:lightRig>
                </w14:scene3d>
              </w:rPr>
              <w:t>5.1.2</w:t>
            </w:r>
            <w:r w:rsidR="0069390D">
              <w:rPr>
                <w:rFonts w:eastAsiaTheme="minorEastAsia"/>
                <w:noProof/>
                <w:lang w:eastAsia="fr-FR"/>
              </w:rPr>
              <w:tab/>
            </w:r>
            <w:r w:rsidR="0069390D" w:rsidRPr="00F30AD3">
              <w:rPr>
                <w:rStyle w:val="Lienhypertexte"/>
                <w:noProof/>
              </w:rPr>
              <w:t>Montant de l’avance</w:t>
            </w:r>
            <w:r w:rsidR="0069390D">
              <w:rPr>
                <w:noProof/>
                <w:webHidden/>
              </w:rPr>
              <w:tab/>
            </w:r>
            <w:r w:rsidR="0069390D">
              <w:rPr>
                <w:noProof/>
                <w:webHidden/>
              </w:rPr>
              <w:fldChar w:fldCharType="begin"/>
            </w:r>
            <w:r w:rsidR="0069390D">
              <w:rPr>
                <w:noProof/>
                <w:webHidden/>
              </w:rPr>
              <w:instrText xml:space="preserve"> PAGEREF _Toc210837133 \h </w:instrText>
            </w:r>
            <w:r w:rsidR="0069390D">
              <w:rPr>
                <w:noProof/>
                <w:webHidden/>
              </w:rPr>
            </w:r>
            <w:r w:rsidR="0069390D">
              <w:rPr>
                <w:noProof/>
                <w:webHidden/>
              </w:rPr>
              <w:fldChar w:fldCharType="separate"/>
            </w:r>
            <w:r w:rsidR="0069390D">
              <w:rPr>
                <w:noProof/>
                <w:webHidden/>
              </w:rPr>
              <w:t>14</w:t>
            </w:r>
            <w:r w:rsidR="0069390D">
              <w:rPr>
                <w:noProof/>
                <w:webHidden/>
              </w:rPr>
              <w:fldChar w:fldCharType="end"/>
            </w:r>
          </w:hyperlink>
        </w:p>
        <w:p w14:paraId="1040C56F" w14:textId="71A56FB3" w:rsidR="0069390D" w:rsidRDefault="00CA7E58">
          <w:pPr>
            <w:pStyle w:val="TM2"/>
            <w:tabs>
              <w:tab w:val="left" w:pos="880"/>
              <w:tab w:val="right" w:leader="dot" w:pos="9062"/>
            </w:tabs>
            <w:rPr>
              <w:rFonts w:eastAsiaTheme="minorEastAsia"/>
              <w:noProof/>
              <w:lang w:eastAsia="fr-FR"/>
            </w:rPr>
          </w:pPr>
          <w:hyperlink w:anchor="_Toc210837134" w:history="1">
            <w:r w:rsidR="0069390D" w:rsidRPr="00F30AD3">
              <w:rPr>
                <w:rStyle w:val="Lienhypertexte"/>
                <w:noProof/>
                <w14:scene3d>
                  <w14:camera w14:prst="orthographicFront"/>
                  <w14:lightRig w14:rig="threePt" w14:dir="t">
                    <w14:rot w14:lat="0" w14:lon="0" w14:rev="0"/>
                  </w14:lightRig>
                </w14:scene3d>
              </w:rPr>
              <w:t>5.2</w:t>
            </w:r>
            <w:r w:rsidR="0069390D">
              <w:rPr>
                <w:rFonts w:eastAsiaTheme="minorEastAsia"/>
                <w:noProof/>
                <w:lang w:eastAsia="fr-FR"/>
              </w:rPr>
              <w:tab/>
            </w:r>
            <w:r w:rsidR="0069390D" w:rsidRPr="00F30AD3">
              <w:rPr>
                <w:rStyle w:val="Lienhypertexte"/>
                <w:noProof/>
              </w:rPr>
              <w:t>Projets de décomptes mensuels, acomptes et décomptes finaux</w:t>
            </w:r>
            <w:r w:rsidR="0069390D">
              <w:rPr>
                <w:noProof/>
                <w:webHidden/>
              </w:rPr>
              <w:tab/>
            </w:r>
            <w:r w:rsidR="0069390D">
              <w:rPr>
                <w:noProof/>
                <w:webHidden/>
              </w:rPr>
              <w:fldChar w:fldCharType="begin"/>
            </w:r>
            <w:r w:rsidR="0069390D">
              <w:rPr>
                <w:noProof/>
                <w:webHidden/>
              </w:rPr>
              <w:instrText xml:space="preserve"> PAGEREF _Toc210837134 \h </w:instrText>
            </w:r>
            <w:r w:rsidR="0069390D">
              <w:rPr>
                <w:noProof/>
                <w:webHidden/>
              </w:rPr>
            </w:r>
            <w:r w:rsidR="0069390D">
              <w:rPr>
                <w:noProof/>
                <w:webHidden/>
              </w:rPr>
              <w:fldChar w:fldCharType="separate"/>
            </w:r>
            <w:r w:rsidR="0069390D">
              <w:rPr>
                <w:noProof/>
                <w:webHidden/>
              </w:rPr>
              <w:t>15</w:t>
            </w:r>
            <w:r w:rsidR="0069390D">
              <w:rPr>
                <w:noProof/>
                <w:webHidden/>
              </w:rPr>
              <w:fldChar w:fldCharType="end"/>
            </w:r>
          </w:hyperlink>
        </w:p>
        <w:p w14:paraId="1FE2EE4C" w14:textId="6F9EFAF8" w:rsidR="0069390D" w:rsidRDefault="00CA7E58">
          <w:pPr>
            <w:pStyle w:val="TM3"/>
            <w:tabs>
              <w:tab w:val="left" w:pos="1320"/>
              <w:tab w:val="right" w:leader="dot" w:pos="9062"/>
            </w:tabs>
            <w:rPr>
              <w:rFonts w:eastAsiaTheme="minorEastAsia"/>
              <w:noProof/>
              <w:lang w:eastAsia="fr-FR"/>
            </w:rPr>
          </w:pPr>
          <w:hyperlink w:anchor="_Toc210837135" w:history="1">
            <w:r w:rsidR="0069390D" w:rsidRPr="00F30AD3">
              <w:rPr>
                <w:rStyle w:val="Lienhypertexte"/>
                <w:noProof/>
                <w14:scene3d>
                  <w14:camera w14:prst="orthographicFront"/>
                  <w14:lightRig w14:rig="threePt" w14:dir="t">
                    <w14:rot w14:lat="0" w14:lon="0" w14:rev="0"/>
                  </w14:lightRig>
                </w14:scene3d>
              </w:rPr>
              <w:t>5.2.1</w:t>
            </w:r>
            <w:r w:rsidR="0069390D">
              <w:rPr>
                <w:rFonts w:eastAsiaTheme="minorEastAsia"/>
                <w:noProof/>
                <w:lang w:eastAsia="fr-FR"/>
              </w:rPr>
              <w:tab/>
            </w:r>
            <w:r w:rsidR="0069390D" w:rsidRPr="00F30AD3">
              <w:rPr>
                <w:rStyle w:val="Lienhypertexte"/>
                <w:noProof/>
              </w:rPr>
              <w:t>Les projets de décomptes mensuels et acomptes mensuels</w:t>
            </w:r>
            <w:r w:rsidR="0069390D">
              <w:rPr>
                <w:noProof/>
                <w:webHidden/>
              </w:rPr>
              <w:tab/>
            </w:r>
            <w:r w:rsidR="0069390D">
              <w:rPr>
                <w:noProof/>
                <w:webHidden/>
              </w:rPr>
              <w:fldChar w:fldCharType="begin"/>
            </w:r>
            <w:r w:rsidR="0069390D">
              <w:rPr>
                <w:noProof/>
                <w:webHidden/>
              </w:rPr>
              <w:instrText xml:space="preserve"> PAGEREF _Toc210837135 \h </w:instrText>
            </w:r>
            <w:r w:rsidR="0069390D">
              <w:rPr>
                <w:noProof/>
                <w:webHidden/>
              </w:rPr>
            </w:r>
            <w:r w:rsidR="0069390D">
              <w:rPr>
                <w:noProof/>
                <w:webHidden/>
              </w:rPr>
              <w:fldChar w:fldCharType="separate"/>
            </w:r>
            <w:r w:rsidR="0069390D">
              <w:rPr>
                <w:noProof/>
                <w:webHidden/>
              </w:rPr>
              <w:t>15</w:t>
            </w:r>
            <w:r w:rsidR="0069390D">
              <w:rPr>
                <w:noProof/>
                <w:webHidden/>
              </w:rPr>
              <w:fldChar w:fldCharType="end"/>
            </w:r>
          </w:hyperlink>
        </w:p>
        <w:p w14:paraId="5FDC8B36" w14:textId="5D111237" w:rsidR="0069390D" w:rsidRDefault="00CA7E58">
          <w:pPr>
            <w:pStyle w:val="TM3"/>
            <w:tabs>
              <w:tab w:val="left" w:pos="1320"/>
              <w:tab w:val="right" w:leader="dot" w:pos="9062"/>
            </w:tabs>
            <w:rPr>
              <w:rFonts w:eastAsiaTheme="minorEastAsia"/>
              <w:noProof/>
              <w:lang w:eastAsia="fr-FR"/>
            </w:rPr>
          </w:pPr>
          <w:hyperlink w:anchor="_Toc210837136" w:history="1">
            <w:r w:rsidR="0069390D" w:rsidRPr="00F30AD3">
              <w:rPr>
                <w:rStyle w:val="Lienhypertexte"/>
                <w:noProof/>
                <w14:scene3d>
                  <w14:camera w14:prst="orthographicFront"/>
                  <w14:lightRig w14:rig="threePt" w14:dir="t">
                    <w14:rot w14:lat="0" w14:lon="0" w14:rev="0"/>
                  </w14:lightRig>
                </w14:scene3d>
              </w:rPr>
              <w:t>5.2.2</w:t>
            </w:r>
            <w:r w:rsidR="0069390D">
              <w:rPr>
                <w:rFonts w:eastAsiaTheme="minorEastAsia"/>
                <w:noProof/>
                <w:lang w:eastAsia="fr-FR"/>
              </w:rPr>
              <w:tab/>
            </w:r>
            <w:r w:rsidR="0069390D" w:rsidRPr="00F30AD3">
              <w:rPr>
                <w:rStyle w:val="Lienhypertexte"/>
                <w:noProof/>
              </w:rPr>
              <w:t>Les décomptes finaux</w:t>
            </w:r>
            <w:r w:rsidR="0069390D">
              <w:rPr>
                <w:noProof/>
                <w:webHidden/>
              </w:rPr>
              <w:tab/>
            </w:r>
            <w:r w:rsidR="0069390D">
              <w:rPr>
                <w:noProof/>
                <w:webHidden/>
              </w:rPr>
              <w:fldChar w:fldCharType="begin"/>
            </w:r>
            <w:r w:rsidR="0069390D">
              <w:rPr>
                <w:noProof/>
                <w:webHidden/>
              </w:rPr>
              <w:instrText xml:space="preserve"> PAGEREF _Toc210837136 \h </w:instrText>
            </w:r>
            <w:r w:rsidR="0069390D">
              <w:rPr>
                <w:noProof/>
                <w:webHidden/>
              </w:rPr>
            </w:r>
            <w:r w:rsidR="0069390D">
              <w:rPr>
                <w:noProof/>
                <w:webHidden/>
              </w:rPr>
              <w:fldChar w:fldCharType="separate"/>
            </w:r>
            <w:r w:rsidR="0069390D">
              <w:rPr>
                <w:noProof/>
                <w:webHidden/>
              </w:rPr>
              <w:t>15</w:t>
            </w:r>
            <w:r w:rsidR="0069390D">
              <w:rPr>
                <w:noProof/>
                <w:webHidden/>
              </w:rPr>
              <w:fldChar w:fldCharType="end"/>
            </w:r>
          </w:hyperlink>
        </w:p>
        <w:p w14:paraId="2AD579E6" w14:textId="6BFC488B" w:rsidR="0069390D" w:rsidRDefault="00CA7E58">
          <w:pPr>
            <w:pStyle w:val="TM3"/>
            <w:tabs>
              <w:tab w:val="left" w:pos="1320"/>
              <w:tab w:val="right" w:leader="dot" w:pos="9062"/>
            </w:tabs>
            <w:rPr>
              <w:rFonts w:eastAsiaTheme="minorEastAsia"/>
              <w:noProof/>
              <w:lang w:eastAsia="fr-FR"/>
            </w:rPr>
          </w:pPr>
          <w:hyperlink w:anchor="_Toc210837137" w:history="1">
            <w:r w:rsidR="0069390D" w:rsidRPr="00F30AD3">
              <w:rPr>
                <w:rStyle w:val="Lienhypertexte"/>
                <w:noProof/>
                <w14:scene3d>
                  <w14:camera w14:prst="orthographicFront"/>
                  <w14:lightRig w14:rig="threePt" w14:dir="t">
                    <w14:rot w14:lat="0" w14:lon="0" w14:rev="0"/>
                  </w14:lightRig>
                </w14:scene3d>
              </w:rPr>
              <w:t>5.2.3</w:t>
            </w:r>
            <w:r w:rsidR="0069390D">
              <w:rPr>
                <w:rFonts w:eastAsiaTheme="minorEastAsia"/>
                <w:noProof/>
                <w:lang w:eastAsia="fr-FR"/>
              </w:rPr>
              <w:tab/>
            </w:r>
            <w:r w:rsidR="0069390D" w:rsidRPr="00F30AD3">
              <w:rPr>
                <w:rStyle w:val="Lienhypertexte"/>
                <w:noProof/>
              </w:rPr>
              <w:t>Transmission des décomptes</w:t>
            </w:r>
            <w:r w:rsidR="0069390D">
              <w:rPr>
                <w:noProof/>
                <w:webHidden/>
              </w:rPr>
              <w:tab/>
            </w:r>
            <w:r w:rsidR="0069390D">
              <w:rPr>
                <w:noProof/>
                <w:webHidden/>
              </w:rPr>
              <w:fldChar w:fldCharType="begin"/>
            </w:r>
            <w:r w:rsidR="0069390D">
              <w:rPr>
                <w:noProof/>
                <w:webHidden/>
              </w:rPr>
              <w:instrText xml:space="preserve"> PAGEREF _Toc210837137 \h </w:instrText>
            </w:r>
            <w:r w:rsidR="0069390D">
              <w:rPr>
                <w:noProof/>
                <w:webHidden/>
              </w:rPr>
            </w:r>
            <w:r w:rsidR="0069390D">
              <w:rPr>
                <w:noProof/>
                <w:webHidden/>
              </w:rPr>
              <w:fldChar w:fldCharType="separate"/>
            </w:r>
            <w:r w:rsidR="0069390D">
              <w:rPr>
                <w:noProof/>
                <w:webHidden/>
              </w:rPr>
              <w:t>15</w:t>
            </w:r>
            <w:r w:rsidR="0069390D">
              <w:rPr>
                <w:noProof/>
                <w:webHidden/>
              </w:rPr>
              <w:fldChar w:fldCharType="end"/>
            </w:r>
          </w:hyperlink>
        </w:p>
        <w:p w14:paraId="5AB239E1" w14:textId="6350C858" w:rsidR="0069390D" w:rsidRDefault="00CA7E58">
          <w:pPr>
            <w:pStyle w:val="TM2"/>
            <w:tabs>
              <w:tab w:val="left" w:pos="880"/>
              <w:tab w:val="right" w:leader="dot" w:pos="9062"/>
            </w:tabs>
            <w:rPr>
              <w:rFonts w:eastAsiaTheme="minorEastAsia"/>
              <w:noProof/>
              <w:lang w:eastAsia="fr-FR"/>
            </w:rPr>
          </w:pPr>
          <w:hyperlink w:anchor="_Toc210837138" w:history="1">
            <w:r w:rsidR="0069390D" w:rsidRPr="00F30AD3">
              <w:rPr>
                <w:rStyle w:val="Lienhypertexte"/>
                <w:noProof/>
                <w14:scene3d>
                  <w14:camera w14:prst="orthographicFront"/>
                  <w14:lightRig w14:rig="threePt" w14:dir="t">
                    <w14:rot w14:lat="0" w14:lon="0" w14:rev="0"/>
                  </w14:lightRig>
                </w14:scene3d>
              </w:rPr>
              <w:t>5.3</w:t>
            </w:r>
            <w:r w:rsidR="0069390D">
              <w:rPr>
                <w:rFonts w:eastAsiaTheme="minorEastAsia"/>
                <w:noProof/>
                <w:lang w:eastAsia="fr-FR"/>
              </w:rPr>
              <w:tab/>
            </w:r>
            <w:r w:rsidR="0069390D" w:rsidRPr="00F30AD3">
              <w:rPr>
                <w:rStyle w:val="Lienhypertexte"/>
                <w:noProof/>
              </w:rPr>
              <w:t>Délais de paiements</w:t>
            </w:r>
            <w:r w:rsidR="0069390D">
              <w:rPr>
                <w:noProof/>
                <w:webHidden/>
              </w:rPr>
              <w:tab/>
            </w:r>
            <w:r w:rsidR="0069390D">
              <w:rPr>
                <w:noProof/>
                <w:webHidden/>
              </w:rPr>
              <w:fldChar w:fldCharType="begin"/>
            </w:r>
            <w:r w:rsidR="0069390D">
              <w:rPr>
                <w:noProof/>
                <w:webHidden/>
              </w:rPr>
              <w:instrText xml:space="preserve"> PAGEREF _Toc210837138 \h </w:instrText>
            </w:r>
            <w:r w:rsidR="0069390D">
              <w:rPr>
                <w:noProof/>
                <w:webHidden/>
              </w:rPr>
            </w:r>
            <w:r w:rsidR="0069390D">
              <w:rPr>
                <w:noProof/>
                <w:webHidden/>
              </w:rPr>
              <w:fldChar w:fldCharType="separate"/>
            </w:r>
            <w:r w:rsidR="0069390D">
              <w:rPr>
                <w:noProof/>
                <w:webHidden/>
              </w:rPr>
              <w:t>16</w:t>
            </w:r>
            <w:r w:rsidR="0069390D">
              <w:rPr>
                <w:noProof/>
                <w:webHidden/>
              </w:rPr>
              <w:fldChar w:fldCharType="end"/>
            </w:r>
          </w:hyperlink>
        </w:p>
        <w:p w14:paraId="026357F7" w14:textId="27FD311A" w:rsidR="0069390D" w:rsidRDefault="00CA7E58">
          <w:pPr>
            <w:pStyle w:val="TM2"/>
            <w:tabs>
              <w:tab w:val="left" w:pos="880"/>
              <w:tab w:val="right" w:leader="dot" w:pos="9062"/>
            </w:tabs>
            <w:rPr>
              <w:rFonts w:eastAsiaTheme="minorEastAsia"/>
              <w:noProof/>
              <w:lang w:eastAsia="fr-FR"/>
            </w:rPr>
          </w:pPr>
          <w:hyperlink w:anchor="_Toc210837139" w:history="1">
            <w:r w:rsidR="0069390D" w:rsidRPr="00F30AD3">
              <w:rPr>
                <w:rStyle w:val="Lienhypertexte"/>
                <w:noProof/>
                <w14:scene3d>
                  <w14:camera w14:prst="orthographicFront"/>
                  <w14:lightRig w14:rig="threePt" w14:dir="t">
                    <w14:rot w14:lat="0" w14:lon="0" w14:rev="0"/>
                  </w14:lightRig>
                </w14:scene3d>
              </w:rPr>
              <w:t>5.4</w:t>
            </w:r>
            <w:r w:rsidR="0069390D">
              <w:rPr>
                <w:rFonts w:eastAsiaTheme="minorEastAsia"/>
                <w:noProof/>
                <w:lang w:eastAsia="fr-FR"/>
              </w:rPr>
              <w:tab/>
            </w:r>
            <w:r w:rsidR="0069390D" w:rsidRPr="00F30AD3">
              <w:rPr>
                <w:rStyle w:val="Lienhypertexte"/>
                <w:noProof/>
              </w:rPr>
              <w:t>Intérêts moratoires et indemnité forfaitaire pour frais de recouvrement</w:t>
            </w:r>
            <w:r w:rsidR="0069390D">
              <w:rPr>
                <w:noProof/>
                <w:webHidden/>
              </w:rPr>
              <w:tab/>
            </w:r>
            <w:r w:rsidR="0069390D">
              <w:rPr>
                <w:noProof/>
                <w:webHidden/>
              </w:rPr>
              <w:fldChar w:fldCharType="begin"/>
            </w:r>
            <w:r w:rsidR="0069390D">
              <w:rPr>
                <w:noProof/>
                <w:webHidden/>
              </w:rPr>
              <w:instrText xml:space="preserve"> PAGEREF _Toc210837139 \h </w:instrText>
            </w:r>
            <w:r w:rsidR="0069390D">
              <w:rPr>
                <w:noProof/>
                <w:webHidden/>
              </w:rPr>
            </w:r>
            <w:r w:rsidR="0069390D">
              <w:rPr>
                <w:noProof/>
                <w:webHidden/>
              </w:rPr>
              <w:fldChar w:fldCharType="separate"/>
            </w:r>
            <w:r w:rsidR="0069390D">
              <w:rPr>
                <w:noProof/>
                <w:webHidden/>
              </w:rPr>
              <w:t>16</w:t>
            </w:r>
            <w:r w:rsidR="0069390D">
              <w:rPr>
                <w:noProof/>
                <w:webHidden/>
              </w:rPr>
              <w:fldChar w:fldCharType="end"/>
            </w:r>
          </w:hyperlink>
        </w:p>
        <w:p w14:paraId="38324F6F" w14:textId="6AB01C33" w:rsidR="0069390D" w:rsidRDefault="00CA7E58">
          <w:pPr>
            <w:pStyle w:val="TM1"/>
            <w:tabs>
              <w:tab w:val="left" w:pos="440"/>
              <w:tab w:val="right" w:leader="dot" w:pos="9062"/>
            </w:tabs>
            <w:rPr>
              <w:rFonts w:eastAsiaTheme="minorEastAsia"/>
              <w:noProof/>
              <w:lang w:eastAsia="fr-FR"/>
            </w:rPr>
          </w:pPr>
          <w:hyperlink w:anchor="_Toc210837140" w:history="1">
            <w:r w:rsidR="0069390D" w:rsidRPr="00F30AD3">
              <w:rPr>
                <w:rStyle w:val="Lienhypertexte"/>
                <w:noProof/>
                <w14:scene3d>
                  <w14:camera w14:prst="orthographicFront"/>
                  <w14:lightRig w14:rig="threePt" w14:dir="t">
                    <w14:rot w14:lat="0" w14:lon="0" w14:rev="0"/>
                  </w14:lightRig>
                </w14:scene3d>
              </w:rPr>
              <w:t>6</w:t>
            </w:r>
            <w:r w:rsidR="0069390D">
              <w:rPr>
                <w:rFonts w:eastAsiaTheme="minorEastAsia"/>
                <w:noProof/>
                <w:lang w:eastAsia="fr-FR"/>
              </w:rPr>
              <w:tab/>
            </w:r>
            <w:r w:rsidR="0069390D" w:rsidRPr="00F30AD3">
              <w:rPr>
                <w:rStyle w:val="Lienhypertexte"/>
                <w:noProof/>
              </w:rPr>
              <w:t>Clause de financement et de sûreté</w:t>
            </w:r>
            <w:r w:rsidR="0069390D">
              <w:rPr>
                <w:noProof/>
                <w:webHidden/>
              </w:rPr>
              <w:tab/>
            </w:r>
            <w:r w:rsidR="0069390D">
              <w:rPr>
                <w:noProof/>
                <w:webHidden/>
              </w:rPr>
              <w:fldChar w:fldCharType="begin"/>
            </w:r>
            <w:r w:rsidR="0069390D">
              <w:rPr>
                <w:noProof/>
                <w:webHidden/>
              </w:rPr>
              <w:instrText xml:space="preserve"> PAGEREF _Toc210837140 \h </w:instrText>
            </w:r>
            <w:r w:rsidR="0069390D">
              <w:rPr>
                <w:noProof/>
                <w:webHidden/>
              </w:rPr>
            </w:r>
            <w:r w:rsidR="0069390D">
              <w:rPr>
                <w:noProof/>
                <w:webHidden/>
              </w:rPr>
              <w:fldChar w:fldCharType="separate"/>
            </w:r>
            <w:r w:rsidR="0069390D">
              <w:rPr>
                <w:noProof/>
                <w:webHidden/>
              </w:rPr>
              <w:t>16</w:t>
            </w:r>
            <w:r w:rsidR="0069390D">
              <w:rPr>
                <w:noProof/>
                <w:webHidden/>
              </w:rPr>
              <w:fldChar w:fldCharType="end"/>
            </w:r>
          </w:hyperlink>
        </w:p>
        <w:p w14:paraId="7D1E31B6" w14:textId="3DAA1FEE" w:rsidR="0069390D" w:rsidRDefault="00CA7E58">
          <w:pPr>
            <w:pStyle w:val="TM1"/>
            <w:tabs>
              <w:tab w:val="left" w:pos="440"/>
              <w:tab w:val="right" w:leader="dot" w:pos="9062"/>
            </w:tabs>
            <w:rPr>
              <w:rFonts w:eastAsiaTheme="minorEastAsia"/>
              <w:noProof/>
              <w:lang w:eastAsia="fr-FR"/>
            </w:rPr>
          </w:pPr>
          <w:hyperlink w:anchor="_Toc210837141" w:history="1">
            <w:r w:rsidR="0069390D" w:rsidRPr="00F30AD3">
              <w:rPr>
                <w:rStyle w:val="Lienhypertexte"/>
                <w:noProof/>
                <w14:scene3d>
                  <w14:camera w14:prst="orthographicFront"/>
                  <w14:lightRig w14:rig="threePt" w14:dir="t">
                    <w14:rot w14:lat="0" w14:lon="0" w14:rev="0"/>
                  </w14:lightRig>
                </w14:scene3d>
              </w:rPr>
              <w:t>7</w:t>
            </w:r>
            <w:r w:rsidR="0069390D">
              <w:rPr>
                <w:rFonts w:eastAsiaTheme="minorEastAsia"/>
                <w:noProof/>
                <w:lang w:eastAsia="fr-FR"/>
              </w:rPr>
              <w:tab/>
            </w:r>
            <w:r w:rsidR="0069390D" w:rsidRPr="00F30AD3">
              <w:rPr>
                <w:rStyle w:val="Lienhypertexte"/>
                <w:noProof/>
              </w:rPr>
              <w:t>Délais d’exécution et pénalités</w:t>
            </w:r>
            <w:r w:rsidR="0069390D">
              <w:rPr>
                <w:noProof/>
                <w:webHidden/>
              </w:rPr>
              <w:tab/>
            </w:r>
            <w:r w:rsidR="0069390D">
              <w:rPr>
                <w:noProof/>
                <w:webHidden/>
              </w:rPr>
              <w:fldChar w:fldCharType="begin"/>
            </w:r>
            <w:r w:rsidR="0069390D">
              <w:rPr>
                <w:noProof/>
                <w:webHidden/>
              </w:rPr>
              <w:instrText xml:space="preserve"> PAGEREF _Toc210837141 \h </w:instrText>
            </w:r>
            <w:r w:rsidR="0069390D">
              <w:rPr>
                <w:noProof/>
                <w:webHidden/>
              </w:rPr>
            </w:r>
            <w:r w:rsidR="0069390D">
              <w:rPr>
                <w:noProof/>
                <w:webHidden/>
              </w:rPr>
              <w:fldChar w:fldCharType="separate"/>
            </w:r>
            <w:r w:rsidR="0069390D">
              <w:rPr>
                <w:noProof/>
                <w:webHidden/>
              </w:rPr>
              <w:t>17</w:t>
            </w:r>
            <w:r w:rsidR="0069390D">
              <w:rPr>
                <w:noProof/>
                <w:webHidden/>
              </w:rPr>
              <w:fldChar w:fldCharType="end"/>
            </w:r>
          </w:hyperlink>
        </w:p>
        <w:p w14:paraId="0A66028A" w14:textId="5E9FA255" w:rsidR="0069390D" w:rsidRDefault="00CA7E58">
          <w:pPr>
            <w:pStyle w:val="TM2"/>
            <w:tabs>
              <w:tab w:val="left" w:pos="880"/>
              <w:tab w:val="right" w:leader="dot" w:pos="9062"/>
            </w:tabs>
            <w:rPr>
              <w:rFonts w:eastAsiaTheme="minorEastAsia"/>
              <w:noProof/>
              <w:lang w:eastAsia="fr-FR"/>
            </w:rPr>
          </w:pPr>
          <w:hyperlink w:anchor="_Toc210837142" w:history="1">
            <w:r w:rsidR="0069390D" w:rsidRPr="00F30AD3">
              <w:rPr>
                <w:rStyle w:val="Lienhypertexte"/>
                <w:noProof/>
                <w14:scene3d>
                  <w14:camera w14:prst="orthographicFront"/>
                  <w14:lightRig w14:rig="threePt" w14:dir="t">
                    <w14:rot w14:lat="0" w14:lon="0" w14:rev="0"/>
                  </w14:lightRig>
                </w14:scene3d>
              </w:rPr>
              <w:t>7.1</w:t>
            </w:r>
            <w:r w:rsidR="0069390D">
              <w:rPr>
                <w:rFonts w:eastAsiaTheme="minorEastAsia"/>
                <w:noProof/>
                <w:lang w:eastAsia="fr-FR"/>
              </w:rPr>
              <w:tab/>
            </w:r>
            <w:r w:rsidR="0069390D" w:rsidRPr="00F30AD3">
              <w:rPr>
                <w:rStyle w:val="Lienhypertexte"/>
                <w:noProof/>
              </w:rPr>
              <w:t>Délai(s) d’exécution des travaux</w:t>
            </w:r>
            <w:r w:rsidR="0069390D">
              <w:rPr>
                <w:noProof/>
                <w:webHidden/>
              </w:rPr>
              <w:tab/>
            </w:r>
            <w:r w:rsidR="0069390D">
              <w:rPr>
                <w:noProof/>
                <w:webHidden/>
              </w:rPr>
              <w:fldChar w:fldCharType="begin"/>
            </w:r>
            <w:r w:rsidR="0069390D">
              <w:rPr>
                <w:noProof/>
                <w:webHidden/>
              </w:rPr>
              <w:instrText xml:space="preserve"> PAGEREF _Toc210837142 \h </w:instrText>
            </w:r>
            <w:r w:rsidR="0069390D">
              <w:rPr>
                <w:noProof/>
                <w:webHidden/>
              </w:rPr>
            </w:r>
            <w:r w:rsidR="0069390D">
              <w:rPr>
                <w:noProof/>
                <w:webHidden/>
              </w:rPr>
              <w:fldChar w:fldCharType="separate"/>
            </w:r>
            <w:r w:rsidR="0069390D">
              <w:rPr>
                <w:noProof/>
                <w:webHidden/>
              </w:rPr>
              <w:t>17</w:t>
            </w:r>
            <w:r w:rsidR="0069390D">
              <w:rPr>
                <w:noProof/>
                <w:webHidden/>
              </w:rPr>
              <w:fldChar w:fldCharType="end"/>
            </w:r>
          </w:hyperlink>
        </w:p>
        <w:p w14:paraId="067C1F82" w14:textId="43477D79" w:rsidR="0069390D" w:rsidRDefault="00CA7E58">
          <w:pPr>
            <w:pStyle w:val="TM2"/>
            <w:tabs>
              <w:tab w:val="left" w:pos="880"/>
              <w:tab w:val="right" w:leader="dot" w:pos="9062"/>
            </w:tabs>
            <w:rPr>
              <w:rFonts w:eastAsiaTheme="minorEastAsia"/>
              <w:noProof/>
              <w:lang w:eastAsia="fr-FR"/>
            </w:rPr>
          </w:pPr>
          <w:hyperlink w:anchor="_Toc210837143" w:history="1">
            <w:r w:rsidR="0069390D" w:rsidRPr="00F30AD3">
              <w:rPr>
                <w:rStyle w:val="Lienhypertexte"/>
                <w:noProof/>
                <w14:scene3d>
                  <w14:camera w14:prst="orthographicFront"/>
                  <w14:lightRig w14:rig="threePt" w14:dir="t">
                    <w14:rot w14:lat="0" w14:lon="0" w14:rev="0"/>
                  </w14:lightRig>
                </w14:scene3d>
              </w:rPr>
              <w:t>7.2</w:t>
            </w:r>
            <w:r w:rsidR="0069390D">
              <w:rPr>
                <w:rFonts w:eastAsiaTheme="minorEastAsia"/>
                <w:noProof/>
                <w:lang w:eastAsia="fr-FR"/>
              </w:rPr>
              <w:tab/>
            </w:r>
            <w:r w:rsidR="0069390D" w:rsidRPr="00F30AD3">
              <w:rPr>
                <w:rStyle w:val="Lienhypertexte"/>
                <w:noProof/>
              </w:rPr>
              <w:t>Prolongation des délais d'exécution pour intempéries</w:t>
            </w:r>
            <w:r w:rsidR="0069390D">
              <w:rPr>
                <w:noProof/>
                <w:webHidden/>
              </w:rPr>
              <w:tab/>
            </w:r>
            <w:r w:rsidR="0069390D">
              <w:rPr>
                <w:noProof/>
                <w:webHidden/>
              </w:rPr>
              <w:fldChar w:fldCharType="begin"/>
            </w:r>
            <w:r w:rsidR="0069390D">
              <w:rPr>
                <w:noProof/>
                <w:webHidden/>
              </w:rPr>
              <w:instrText xml:space="preserve"> PAGEREF _Toc210837143 \h </w:instrText>
            </w:r>
            <w:r w:rsidR="0069390D">
              <w:rPr>
                <w:noProof/>
                <w:webHidden/>
              </w:rPr>
            </w:r>
            <w:r w:rsidR="0069390D">
              <w:rPr>
                <w:noProof/>
                <w:webHidden/>
              </w:rPr>
              <w:fldChar w:fldCharType="separate"/>
            </w:r>
            <w:r w:rsidR="0069390D">
              <w:rPr>
                <w:noProof/>
                <w:webHidden/>
              </w:rPr>
              <w:t>17</w:t>
            </w:r>
            <w:r w:rsidR="0069390D">
              <w:rPr>
                <w:noProof/>
                <w:webHidden/>
              </w:rPr>
              <w:fldChar w:fldCharType="end"/>
            </w:r>
          </w:hyperlink>
        </w:p>
        <w:p w14:paraId="62D17A9E" w14:textId="09BB5FFA" w:rsidR="0069390D" w:rsidRDefault="00CA7E58">
          <w:pPr>
            <w:pStyle w:val="TM2"/>
            <w:tabs>
              <w:tab w:val="left" w:pos="880"/>
              <w:tab w:val="right" w:leader="dot" w:pos="9062"/>
            </w:tabs>
            <w:rPr>
              <w:rFonts w:eastAsiaTheme="minorEastAsia"/>
              <w:noProof/>
              <w:lang w:eastAsia="fr-FR"/>
            </w:rPr>
          </w:pPr>
          <w:hyperlink w:anchor="_Toc210837144" w:history="1">
            <w:r w:rsidR="0069390D" w:rsidRPr="00F30AD3">
              <w:rPr>
                <w:rStyle w:val="Lienhypertexte"/>
                <w:noProof/>
                <w14:scene3d>
                  <w14:camera w14:prst="orthographicFront"/>
                  <w14:lightRig w14:rig="threePt" w14:dir="t">
                    <w14:rot w14:lat="0" w14:lon="0" w14:rev="0"/>
                  </w14:lightRig>
                </w14:scene3d>
              </w:rPr>
              <w:t>7.3</w:t>
            </w:r>
            <w:r w:rsidR="0069390D">
              <w:rPr>
                <w:rFonts w:eastAsiaTheme="minorEastAsia"/>
                <w:noProof/>
                <w:lang w:eastAsia="fr-FR"/>
              </w:rPr>
              <w:tab/>
            </w:r>
            <w:r w:rsidR="0069390D" w:rsidRPr="00F30AD3">
              <w:rPr>
                <w:rStyle w:val="Lienhypertexte"/>
                <w:noProof/>
              </w:rPr>
              <w:t>Pénalités</w:t>
            </w:r>
            <w:r w:rsidR="0069390D">
              <w:rPr>
                <w:noProof/>
                <w:webHidden/>
              </w:rPr>
              <w:tab/>
            </w:r>
            <w:r w:rsidR="0069390D">
              <w:rPr>
                <w:noProof/>
                <w:webHidden/>
              </w:rPr>
              <w:fldChar w:fldCharType="begin"/>
            </w:r>
            <w:r w:rsidR="0069390D">
              <w:rPr>
                <w:noProof/>
                <w:webHidden/>
              </w:rPr>
              <w:instrText xml:space="preserve"> PAGEREF _Toc210837144 \h </w:instrText>
            </w:r>
            <w:r w:rsidR="0069390D">
              <w:rPr>
                <w:noProof/>
                <w:webHidden/>
              </w:rPr>
            </w:r>
            <w:r w:rsidR="0069390D">
              <w:rPr>
                <w:noProof/>
                <w:webHidden/>
              </w:rPr>
              <w:fldChar w:fldCharType="separate"/>
            </w:r>
            <w:r w:rsidR="0069390D">
              <w:rPr>
                <w:noProof/>
                <w:webHidden/>
              </w:rPr>
              <w:t>18</w:t>
            </w:r>
            <w:r w:rsidR="0069390D">
              <w:rPr>
                <w:noProof/>
                <w:webHidden/>
              </w:rPr>
              <w:fldChar w:fldCharType="end"/>
            </w:r>
          </w:hyperlink>
        </w:p>
        <w:p w14:paraId="1959E8AD" w14:textId="32E51834" w:rsidR="0069390D" w:rsidRDefault="00CA7E58">
          <w:pPr>
            <w:pStyle w:val="TM3"/>
            <w:tabs>
              <w:tab w:val="left" w:pos="1320"/>
              <w:tab w:val="right" w:leader="dot" w:pos="9062"/>
            </w:tabs>
            <w:rPr>
              <w:rFonts w:eastAsiaTheme="minorEastAsia"/>
              <w:noProof/>
              <w:lang w:eastAsia="fr-FR"/>
            </w:rPr>
          </w:pPr>
          <w:hyperlink w:anchor="_Toc210837145" w:history="1">
            <w:r w:rsidR="0069390D" w:rsidRPr="00F30AD3">
              <w:rPr>
                <w:rStyle w:val="Lienhypertexte"/>
                <w:noProof/>
                <w14:scene3d>
                  <w14:camera w14:prst="orthographicFront"/>
                  <w14:lightRig w14:rig="threePt" w14:dir="t">
                    <w14:rot w14:lat="0" w14:lon="0" w14:rev="0"/>
                  </w14:lightRig>
                </w14:scene3d>
              </w:rPr>
              <w:t>7.3.1</w:t>
            </w:r>
            <w:r w:rsidR="0069390D">
              <w:rPr>
                <w:rFonts w:eastAsiaTheme="minorEastAsia"/>
                <w:noProof/>
                <w:lang w:eastAsia="fr-FR"/>
              </w:rPr>
              <w:tab/>
            </w:r>
            <w:r w:rsidR="0069390D" w:rsidRPr="00F30AD3">
              <w:rPr>
                <w:rStyle w:val="Lienhypertexte"/>
                <w:noProof/>
              </w:rPr>
              <w:t>Pénalités pour retard ou absence</w:t>
            </w:r>
            <w:r w:rsidR="0069390D">
              <w:rPr>
                <w:noProof/>
                <w:webHidden/>
              </w:rPr>
              <w:tab/>
            </w:r>
            <w:r w:rsidR="0069390D">
              <w:rPr>
                <w:noProof/>
                <w:webHidden/>
              </w:rPr>
              <w:fldChar w:fldCharType="begin"/>
            </w:r>
            <w:r w:rsidR="0069390D">
              <w:rPr>
                <w:noProof/>
                <w:webHidden/>
              </w:rPr>
              <w:instrText xml:space="preserve"> PAGEREF _Toc210837145 \h </w:instrText>
            </w:r>
            <w:r w:rsidR="0069390D">
              <w:rPr>
                <w:noProof/>
                <w:webHidden/>
              </w:rPr>
            </w:r>
            <w:r w:rsidR="0069390D">
              <w:rPr>
                <w:noProof/>
                <w:webHidden/>
              </w:rPr>
              <w:fldChar w:fldCharType="separate"/>
            </w:r>
            <w:r w:rsidR="0069390D">
              <w:rPr>
                <w:noProof/>
                <w:webHidden/>
              </w:rPr>
              <w:t>18</w:t>
            </w:r>
            <w:r w:rsidR="0069390D">
              <w:rPr>
                <w:noProof/>
                <w:webHidden/>
              </w:rPr>
              <w:fldChar w:fldCharType="end"/>
            </w:r>
          </w:hyperlink>
        </w:p>
        <w:p w14:paraId="293FF031" w14:textId="6EB4E9AE" w:rsidR="0069390D" w:rsidRDefault="00CA7E58">
          <w:pPr>
            <w:pStyle w:val="TM3"/>
            <w:tabs>
              <w:tab w:val="left" w:pos="1320"/>
              <w:tab w:val="right" w:leader="dot" w:pos="9062"/>
            </w:tabs>
            <w:rPr>
              <w:rFonts w:eastAsiaTheme="minorEastAsia"/>
              <w:noProof/>
              <w:lang w:eastAsia="fr-FR"/>
            </w:rPr>
          </w:pPr>
          <w:hyperlink w:anchor="_Toc210837146" w:history="1">
            <w:r w:rsidR="0069390D" w:rsidRPr="00F30AD3">
              <w:rPr>
                <w:rStyle w:val="Lienhypertexte"/>
                <w:noProof/>
                <w14:scene3d>
                  <w14:camera w14:prst="orthographicFront"/>
                  <w14:lightRig w14:rig="threePt" w14:dir="t">
                    <w14:rot w14:lat="0" w14:lon="0" w14:rev="0"/>
                  </w14:lightRig>
                </w14:scene3d>
              </w:rPr>
              <w:t>7.3.2</w:t>
            </w:r>
            <w:r w:rsidR="0069390D">
              <w:rPr>
                <w:rFonts w:eastAsiaTheme="minorEastAsia"/>
                <w:noProof/>
                <w:lang w:eastAsia="fr-FR"/>
              </w:rPr>
              <w:tab/>
            </w:r>
            <w:r w:rsidR="0069390D" w:rsidRPr="00F30AD3">
              <w:rPr>
                <w:rStyle w:val="Lienhypertexte"/>
                <w:noProof/>
              </w:rPr>
              <w:t>Pénalités pour infractions aux prescriptions de chantier</w:t>
            </w:r>
            <w:r w:rsidR="0069390D">
              <w:rPr>
                <w:noProof/>
                <w:webHidden/>
              </w:rPr>
              <w:tab/>
            </w:r>
            <w:r w:rsidR="0069390D">
              <w:rPr>
                <w:noProof/>
                <w:webHidden/>
              </w:rPr>
              <w:fldChar w:fldCharType="begin"/>
            </w:r>
            <w:r w:rsidR="0069390D">
              <w:rPr>
                <w:noProof/>
                <w:webHidden/>
              </w:rPr>
              <w:instrText xml:space="preserve"> PAGEREF _Toc210837146 \h </w:instrText>
            </w:r>
            <w:r w:rsidR="0069390D">
              <w:rPr>
                <w:noProof/>
                <w:webHidden/>
              </w:rPr>
            </w:r>
            <w:r w:rsidR="0069390D">
              <w:rPr>
                <w:noProof/>
                <w:webHidden/>
              </w:rPr>
              <w:fldChar w:fldCharType="separate"/>
            </w:r>
            <w:r w:rsidR="0069390D">
              <w:rPr>
                <w:noProof/>
                <w:webHidden/>
              </w:rPr>
              <w:t>18</w:t>
            </w:r>
            <w:r w:rsidR="0069390D">
              <w:rPr>
                <w:noProof/>
                <w:webHidden/>
              </w:rPr>
              <w:fldChar w:fldCharType="end"/>
            </w:r>
          </w:hyperlink>
        </w:p>
        <w:p w14:paraId="14EE5C3F" w14:textId="527597D2" w:rsidR="0069390D" w:rsidRDefault="00CA7E58">
          <w:pPr>
            <w:pStyle w:val="TM3"/>
            <w:tabs>
              <w:tab w:val="left" w:pos="1320"/>
              <w:tab w:val="right" w:leader="dot" w:pos="9062"/>
            </w:tabs>
            <w:rPr>
              <w:rFonts w:eastAsiaTheme="minorEastAsia"/>
              <w:noProof/>
              <w:lang w:eastAsia="fr-FR"/>
            </w:rPr>
          </w:pPr>
          <w:hyperlink w:anchor="_Toc210837147" w:history="1">
            <w:r w:rsidR="0069390D" w:rsidRPr="00F30AD3">
              <w:rPr>
                <w:rStyle w:val="Lienhypertexte"/>
                <w:noProof/>
                <w14:scene3d>
                  <w14:camera w14:prst="orthographicFront"/>
                  <w14:lightRig w14:rig="threePt" w14:dir="t">
                    <w14:rot w14:lat="0" w14:lon="0" w14:rev="0"/>
                  </w14:lightRig>
                </w14:scene3d>
              </w:rPr>
              <w:t>7.3.3</w:t>
            </w:r>
            <w:r w:rsidR="0069390D">
              <w:rPr>
                <w:rFonts w:eastAsiaTheme="minorEastAsia"/>
                <w:noProof/>
                <w:lang w:eastAsia="fr-FR"/>
              </w:rPr>
              <w:tab/>
            </w:r>
            <w:r w:rsidR="0069390D" w:rsidRPr="00F30AD3">
              <w:rPr>
                <w:rStyle w:val="Lienhypertexte"/>
                <w:noProof/>
              </w:rPr>
              <w:t>Pénalités particulières</w:t>
            </w:r>
            <w:r w:rsidR="0069390D">
              <w:rPr>
                <w:noProof/>
                <w:webHidden/>
              </w:rPr>
              <w:tab/>
            </w:r>
            <w:r w:rsidR="0069390D">
              <w:rPr>
                <w:noProof/>
                <w:webHidden/>
              </w:rPr>
              <w:fldChar w:fldCharType="begin"/>
            </w:r>
            <w:r w:rsidR="0069390D">
              <w:rPr>
                <w:noProof/>
                <w:webHidden/>
              </w:rPr>
              <w:instrText xml:space="preserve"> PAGEREF _Toc210837147 \h </w:instrText>
            </w:r>
            <w:r w:rsidR="0069390D">
              <w:rPr>
                <w:noProof/>
                <w:webHidden/>
              </w:rPr>
            </w:r>
            <w:r w:rsidR="0069390D">
              <w:rPr>
                <w:noProof/>
                <w:webHidden/>
              </w:rPr>
              <w:fldChar w:fldCharType="separate"/>
            </w:r>
            <w:r w:rsidR="0069390D">
              <w:rPr>
                <w:noProof/>
                <w:webHidden/>
              </w:rPr>
              <w:t>19</w:t>
            </w:r>
            <w:r w:rsidR="0069390D">
              <w:rPr>
                <w:noProof/>
                <w:webHidden/>
              </w:rPr>
              <w:fldChar w:fldCharType="end"/>
            </w:r>
          </w:hyperlink>
        </w:p>
        <w:p w14:paraId="1755AB90" w14:textId="44F9A5FB" w:rsidR="0069390D" w:rsidRDefault="00CA7E58">
          <w:pPr>
            <w:pStyle w:val="TM3"/>
            <w:tabs>
              <w:tab w:val="left" w:pos="1320"/>
              <w:tab w:val="right" w:leader="dot" w:pos="9062"/>
            </w:tabs>
            <w:rPr>
              <w:rFonts w:eastAsiaTheme="minorEastAsia"/>
              <w:noProof/>
              <w:lang w:eastAsia="fr-FR"/>
            </w:rPr>
          </w:pPr>
          <w:hyperlink w:anchor="_Toc210837148" w:history="1">
            <w:r w:rsidR="0069390D" w:rsidRPr="00F30AD3">
              <w:rPr>
                <w:rStyle w:val="Lienhypertexte"/>
                <w:noProof/>
                <w14:scene3d>
                  <w14:camera w14:prst="orthographicFront"/>
                  <w14:lightRig w14:rig="threePt" w14:dir="t">
                    <w14:rot w14:lat="0" w14:lon="0" w14:rev="0"/>
                  </w14:lightRig>
                </w14:scene3d>
              </w:rPr>
              <w:t>7.3.4</w:t>
            </w:r>
            <w:r w:rsidR="0069390D">
              <w:rPr>
                <w:rFonts w:eastAsiaTheme="minorEastAsia"/>
                <w:noProof/>
                <w:lang w:eastAsia="fr-FR"/>
              </w:rPr>
              <w:tab/>
            </w:r>
            <w:r w:rsidR="0069390D" w:rsidRPr="00F30AD3">
              <w:rPr>
                <w:rStyle w:val="Lienhypertexte"/>
                <w:noProof/>
              </w:rPr>
              <w:t>Pénalités pour retard dans le repliement des installations de chantier et remise en état des lieux</w:t>
            </w:r>
            <w:r w:rsidR="0069390D">
              <w:rPr>
                <w:noProof/>
                <w:webHidden/>
              </w:rPr>
              <w:tab/>
            </w:r>
            <w:r w:rsidR="0069390D">
              <w:rPr>
                <w:noProof/>
                <w:webHidden/>
              </w:rPr>
              <w:fldChar w:fldCharType="begin"/>
            </w:r>
            <w:r w:rsidR="0069390D">
              <w:rPr>
                <w:noProof/>
                <w:webHidden/>
              </w:rPr>
              <w:instrText xml:space="preserve"> PAGEREF _Toc210837148 \h </w:instrText>
            </w:r>
            <w:r w:rsidR="0069390D">
              <w:rPr>
                <w:noProof/>
                <w:webHidden/>
              </w:rPr>
            </w:r>
            <w:r w:rsidR="0069390D">
              <w:rPr>
                <w:noProof/>
                <w:webHidden/>
              </w:rPr>
              <w:fldChar w:fldCharType="separate"/>
            </w:r>
            <w:r w:rsidR="0069390D">
              <w:rPr>
                <w:noProof/>
                <w:webHidden/>
              </w:rPr>
              <w:t>19</w:t>
            </w:r>
            <w:r w:rsidR="0069390D">
              <w:rPr>
                <w:noProof/>
                <w:webHidden/>
              </w:rPr>
              <w:fldChar w:fldCharType="end"/>
            </w:r>
          </w:hyperlink>
        </w:p>
        <w:p w14:paraId="4CA38283" w14:textId="3FADFA9A" w:rsidR="0069390D" w:rsidRDefault="00CA7E58">
          <w:pPr>
            <w:pStyle w:val="TM3"/>
            <w:tabs>
              <w:tab w:val="left" w:pos="1320"/>
              <w:tab w:val="right" w:leader="dot" w:pos="9062"/>
            </w:tabs>
            <w:rPr>
              <w:rFonts w:eastAsiaTheme="minorEastAsia"/>
              <w:noProof/>
              <w:lang w:eastAsia="fr-FR"/>
            </w:rPr>
          </w:pPr>
          <w:hyperlink w:anchor="_Toc210837149" w:history="1">
            <w:r w:rsidR="0069390D" w:rsidRPr="00F30AD3">
              <w:rPr>
                <w:rStyle w:val="Lienhypertexte"/>
                <w:noProof/>
                <w14:scene3d>
                  <w14:camera w14:prst="orthographicFront"/>
                  <w14:lightRig w14:rig="threePt" w14:dir="t">
                    <w14:rot w14:lat="0" w14:lon="0" w14:rev="0"/>
                  </w14:lightRig>
                </w14:scene3d>
              </w:rPr>
              <w:t>7.3.5</w:t>
            </w:r>
            <w:r w:rsidR="0069390D">
              <w:rPr>
                <w:rFonts w:eastAsiaTheme="minorEastAsia"/>
                <w:noProof/>
                <w:lang w:eastAsia="fr-FR"/>
              </w:rPr>
              <w:tab/>
            </w:r>
            <w:r w:rsidR="0069390D" w:rsidRPr="00F30AD3">
              <w:rPr>
                <w:rStyle w:val="Lienhypertexte"/>
                <w:noProof/>
              </w:rPr>
              <w:t>Modalités d’application des pénalités</w:t>
            </w:r>
            <w:r w:rsidR="0069390D">
              <w:rPr>
                <w:noProof/>
                <w:webHidden/>
              </w:rPr>
              <w:tab/>
            </w:r>
            <w:r w:rsidR="0069390D">
              <w:rPr>
                <w:noProof/>
                <w:webHidden/>
              </w:rPr>
              <w:fldChar w:fldCharType="begin"/>
            </w:r>
            <w:r w:rsidR="0069390D">
              <w:rPr>
                <w:noProof/>
                <w:webHidden/>
              </w:rPr>
              <w:instrText xml:space="preserve"> PAGEREF _Toc210837149 \h </w:instrText>
            </w:r>
            <w:r w:rsidR="0069390D">
              <w:rPr>
                <w:noProof/>
                <w:webHidden/>
              </w:rPr>
            </w:r>
            <w:r w:rsidR="0069390D">
              <w:rPr>
                <w:noProof/>
                <w:webHidden/>
              </w:rPr>
              <w:fldChar w:fldCharType="separate"/>
            </w:r>
            <w:r w:rsidR="0069390D">
              <w:rPr>
                <w:noProof/>
                <w:webHidden/>
              </w:rPr>
              <w:t>19</w:t>
            </w:r>
            <w:r w:rsidR="0069390D">
              <w:rPr>
                <w:noProof/>
                <w:webHidden/>
              </w:rPr>
              <w:fldChar w:fldCharType="end"/>
            </w:r>
          </w:hyperlink>
        </w:p>
        <w:p w14:paraId="37D2B534" w14:textId="20B56F0B" w:rsidR="0069390D" w:rsidRDefault="00CA7E58">
          <w:pPr>
            <w:pStyle w:val="TM1"/>
            <w:tabs>
              <w:tab w:val="left" w:pos="440"/>
              <w:tab w:val="right" w:leader="dot" w:pos="9062"/>
            </w:tabs>
            <w:rPr>
              <w:rFonts w:eastAsiaTheme="minorEastAsia"/>
              <w:noProof/>
              <w:lang w:eastAsia="fr-FR"/>
            </w:rPr>
          </w:pPr>
          <w:hyperlink w:anchor="_Toc210837150" w:history="1">
            <w:r w:rsidR="0069390D" w:rsidRPr="00F30AD3">
              <w:rPr>
                <w:rStyle w:val="Lienhypertexte"/>
                <w:noProof/>
                <w14:scene3d>
                  <w14:camera w14:prst="orthographicFront"/>
                  <w14:lightRig w14:rig="threePt" w14:dir="t">
                    <w14:rot w14:lat="0" w14:lon="0" w14:rev="0"/>
                  </w14:lightRig>
                </w14:scene3d>
              </w:rPr>
              <w:t>8</w:t>
            </w:r>
            <w:r w:rsidR="0069390D">
              <w:rPr>
                <w:rFonts w:eastAsiaTheme="minorEastAsia"/>
                <w:noProof/>
                <w:lang w:eastAsia="fr-FR"/>
              </w:rPr>
              <w:tab/>
            </w:r>
            <w:r w:rsidR="0069390D" w:rsidRPr="00F30AD3">
              <w:rPr>
                <w:rStyle w:val="Lienhypertexte"/>
                <w:noProof/>
              </w:rPr>
              <w:t>Modalités générales d’exécution</w:t>
            </w:r>
            <w:r w:rsidR="0069390D">
              <w:rPr>
                <w:noProof/>
                <w:webHidden/>
              </w:rPr>
              <w:tab/>
            </w:r>
            <w:r w:rsidR="0069390D">
              <w:rPr>
                <w:noProof/>
                <w:webHidden/>
              </w:rPr>
              <w:fldChar w:fldCharType="begin"/>
            </w:r>
            <w:r w:rsidR="0069390D">
              <w:rPr>
                <w:noProof/>
                <w:webHidden/>
              </w:rPr>
              <w:instrText xml:space="preserve"> PAGEREF _Toc210837150 \h </w:instrText>
            </w:r>
            <w:r w:rsidR="0069390D">
              <w:rPr>
                <w:noProof/>
                <w:webHidden/>
              </w:rPr>
            </w:r>
            <w:r w:rsidR="0069390D">
              <w:rPr>
                <w:noProof/>
                <w:webHidden/>
              </w:rPr>
              <w:fldChar w:fldCharType="separate"/>
            </w:r>
            <w:r w:rsidR="0069390D">
              <w:rPr>
                <w:noProof/>
                <w:webHidden/>
              </w:rPr>
              <w:t>19</w:t>
            </w:r>
            <w:r w:rsidR="0069390D">
              <w:rPr>
                <w:noProof/>
                <w:webHidden/>
              </w:rPr>
              <w:fldChar w:fldCharType="end"/>
            </w:r>
          </w:hyperlink>
        </w:p>
        <w:p w14:paraId="297E6F06" w14:textId="4A9BF205" w:rsidR="0069390D" w:rsidRDefault="00CA7E58">
          <w:pPr>
            <w:pStyle w:val="TM2"/>
            <w:tabs>
              <w:tab w:val="left" w:pos="880"/>
              <w:tab w:val="right" w:leader="dot" w:pos="9062"/>
            </w:tabs>
            <w:rPr>
              <w:rFonts w:eastAsiaTheme="minorEastAsia"/>
              <w:noProof/>
              <w:lang w:eastAsia="fr-FR"/>
            </w:rPr>
          </w:pPr>
          <w:hyperlink w:anchor="_Toc210837151" w:history="1">
            <w:r w:rsidR="0069390D" w:rsidRPr="00F30AD3">
              <w:rPr>
                <w:rStyle w:val="Lienhypertexte"/>
                <w:noProof/>
                <w14:scene3d>
                  <w14:camera w14:prst="orthographicFront"/>
                  <w14:lightRig w14:rig="threePt" w14:dir="t">
                    <w14:rot w14:lat="0" w14:lon="0" w14:rev="0"/>
                  </w14:lightRig>
                </w14:scene3d>
              </w:rPr>
              <w:t>8.1</w:t>
            </w:r>
            <w:r w:rsidR="0069390D">
              <w:rPr>
                <w:rFonts w:eastAsiaTheme="minorEastAsia"/>
                <w:noProof/>
                <w:lang w:eastAsia="fr-FR"/>
              </w:rPr>
              <w:tab/>
            </w:r>
            <w:r w:rsidR="0069390D" w:rsidRPr="00F30AD3">
              <w:rPr>
                <w:rStyle w:val="Lienhypertexte"/>
                <w:noProof/>
              </w:rPr>
              <w:t>Réglementation en vigueur</w:t>
            </w:r>
            <w:r w:rsidR="0069390D">
              <w:rPr>
                <w:noProof/>
                <w:webHidden/>
              </w:rPr>
              <w:tab/>
            </w:r>
            <w:r w:rsidR="0069390D">
              <w:rPr>
                <w:noProof/>
                <w:webHidden/>
              </w:rPr>
              <w:fldChar w:fldCharType="begin"/>
            </w:r>
            <w:r w:rsidR="0069390D">
              <w:rPr>
                <w:noProof/>
                <w:webHidden/>
              </w:rPr>
              <w:instrText xml:space="preserve"> PAGEREF _Toc210837151 \h </w:instrText>
            </w:r>
            <w:r w:rsidR="0069390D">
              <w:rPr>
                <w:noProof/>
                <w:webHidden/>
              </w:rPr>
            </w:r>
            <w:r w:rsidR="0069390D">
              <w:rPr>
                <w:noProof/>
                <w:webHidden/>
              </w:rPr>
              <w:fldChar w:fldCharType="separate"/>
            </w:r>
            <w:r w:rsidR="0069390D">
              <w:rPr>
                <w:noProof/>
                <w:webHidden/>
              </w:rPr>
              <w:t>19</w:t>
            </w:r>
            <w:r w:rsidR="0069390D">
              <w:rPr>
                <w:noProof/>
                <w:webHidden/>
              </w:rPr>
              <w:fldChar w:fldCharType="end"/>
            </w:r>
          </w:hyperlink>
        </w:p>
        <w:p w14:paraId="7275F891" w14:textId="4C90C88E" w:rsidR="0069390D" w:rsidRDefault="00CA7E58">
          <w:pPr>
            <w:pStyle w:val="TM2"/>
            <w:tabs>
              <w:tab w:val="left" w:pos="880"/>
              <w:tab w:val="right" w:leader="dot" w:pos="9062"/>
            </w:tabs>
            <w:rPr>
              <w:rFonts w:eastAsiaTheme="minorEastAsia"/>
              <w:noProof/>
              <w:lang w:eastAsia="fr-FR"/>
            </w:rPr>
          </w:pPr>
          <w:hyperlink w:anchor="_Toc210837152" w:history="1">
            <w:r w:rsidR="0069390D" w:rsidRPr="00F30AD3">
              <w:rPr>
                <w:rStyle w:val="Lienhypertexte"/>
                <w:noProof/>
                <w14:scene3d>
                  <w14:camera w14:prst="orthographicFront"/>
                  <w14:lightRig w14:rig="threePt" w14:dir="t">
                    <w14:rot w14:lat="0" w14:lon="0" w14:rev="0"/>
                  </w14:lightRig>
                </w14:scene3d>
              </w:rPr>
              <w:t>8.2</w:t>
            </w:r>
            <w:r w:rsidR="0069390D">
              <w:rPr>
                <w:rFonts w:eastAsiaTheme="minorEastAsia"/>
                <w:noProof/>
                <w:lang w:eastAsia="fr-FR"/>
              </w:rPr>
              <w:tab/>
            </w:r>
            <w:r w:rsidR="0069390D" w:rsidRPr="00F30AD3">
              <w:rPr>
                <w:rStyle w:val="Lienhypertexte"/>
                <w:noProof/>
              </w:rPr>
              <w:t>Etat et connaissance du site</w:t>
            </w:r>
            <w:r w:rsidR="0069390D">
              <w:rPr>
                <w:noProof/>
                <w:webHidden/>
              </w:rPr>
              <w:tab/>
            </w:r>
            <w:r w:rsidR="0069390D">
              <w:rPr>
                <w:noProof/>
                <w:webHidden/>
              </w:rPr>
              <w:fldChar w:fldCharType="begin"/>
            </w:r>
            <w:r w:rsidR="0069390D">
              <w:rPr>
                <w:noProof/>
                <w:webHidden/>
              </w:rPr>
              <w:instrText xml:space="preserve"> PAGEREF _Toc210837152 \h </w:instrText>
            </w:r>
            <w:r w:rsidR="0069390D">
              <w:rPr>
                <w:noProof/>
                <w:webHidden/>
              </w:rPr>
            </w:r>
            <w:r w:rsidR="0069390D">
              <w:rPr>
                <w:noProof/>
                <w:webHidden/>
              </w:rPr>
              <w:fldChar w:fldCharType="separate"/>
            </w:r>
            <w:r w:rsidR="0069390D">
              <w:rPr>
                <w:noProof/>
                <w:webHidden/>
              </w:rPr>
              <w:t>19</w:t>
            </w:r>
            <w:r w:rsidR="0069390D">
              <w:rPr>
                <w:noProof/>
                <w:webHidden/>
              </w:rPr>
              <w:fldChar w:fldCharType="end"/>
            </w:r>
          </w:hyperlink>
        </w:p>
        <w:p w14:paraId="32CDC624" w14:textId="17C8877F" w:rsidR="0069390D" w:rsidRDefault="00CA7E58">
          <w:pPr>
            <w:pStyle w:val="TM2"/>
            <w:tabs>
              <w:tab w:val="left" w:pos="880"/>
              <w:tab w:val="right" w:leader="dot" w:pos="9062"/>
            </w:tabs>
            <w:rPr>
              <w:rFonts w:eastAsiaTheme="minorEastAsia"/>
              <w:noProof/>
              <w:lang w:eastAsia="fr-FR"/>
            </w:rPr>
          </w:pPr>
          <w:hyperlink w:anchor="_Toc210837153" w:history="1">
            <w:r w:rsidR="0069390D" w:rsidRPr="00F30AD3">
              <w:rPr>
                <w:rStyle w:val="Lienhypertexte"/>
                <w:noProof/>
                <w14:scene3d>
                  <w14:camera w14:prst="orthographicFront"/>
                  <w14:lightRig w14:rig="threePt" w14:dir="t">
                    <w14:rot w14:lat="0" w14:lon="0" w14:rev="0"/>
                  </w14:lightRig>
                </w14:scene3d>
              </w:rPr>
              <w:t>8.3</w:t>
            </w:r>
            <w:r w:rsidR="0069390D">
              <w:rPr>
                <w:rFonts w:eastAsiaTheme="minorEastAsia"/>
                <w:noProof/>
                <w:lang w:eastAsia="fr-FR"/>
              </w:rPr>
              <w:tab/>
            </w:r>
            <w:r w:rsidR="0069390D" w:rsidRPr="00F30AD3">
              <w:rPr>
                <w:rStyle w:val="Lienhypertexte"/>
                <w:noProof/>
              </w:rPr>
              <w:t>Ordres de service</w:t>
            </w:r>
            <w:r w:rsidR="0069390D">
              <w:rPr>
                <w:noProof/>
                <w:webHidden/>
              </w:rPr>
              <w:tab/>
            </w:r>
            <w:r w:rsidR="0069390D">
              <w:rPr>
                <w:noProof/>
                <w:webHidden/>
              </w:rPr>
              <w:fldChar w:fldCharType="begin"/>
            </w:r>
            <w:r w:rsidR="0069390D">
              <w:rPr>
                <w:noProof/>
                <w:webHidden/>
              </w:rPr>
              <w:instrText xml:space="preserve"> PAGEREF _Toc210837153 \h </w:instrText>
            </w:r>
            <w:r w:rsidR="0069390D">
              <w:rPr>
                <w:noProof/>
                <w:webHidden/>
              </w:rPr>
            </w:r>
            <w:r w:rsidR="0069390D">
              <w:rPr>
                <w:noProof/>
                <w:webHidden/>
              </w:rPr>
              <w:fldChar w:fldCharType="separate"/>
            </w:r>
            <w:r w:rsidR="0069390D">
              <w:rPr>
                <w:noProof/>
                <w:webHidden/>
              </w:rPr>
              <w:t>20</w:t>
            </w:r>
            <w:r w:rsidR="0069390D">
              <w:rPr>
                <w:noProof/>
                <w:webHidden/>
              </w:rPr>
              <w:fldChar w:fldCharType="end"/>
            </w:r>
          </w:hyperlink>
        </w:p>
        <w:p w14:paraId="1B372979" w14:textId="0C366E6A" w:rsidR="0069390D" w:rsidRDefault="00CA7E58">
          <w:pPr>
            <w:pStyle w:val="TM2"/>
            <w:tabs>
              <w:tab w:val="left" w:pos="880"/>
              <w:tab w:val="right" w:leader="dot" w:pos="9062"/>
            </w:tabs>
            <w:rPr>
              <w:rFonts w:eastAsiaTheme="minorEastAsia"/>
              <w:noProof/>
              <w:lang w:eastAsia="fr-FR"/>
            </w:rPr>
          </w:pPr>
          <w:hyperlink w:anchor="_Toc210837154" w:history="1">
            <w:r w:rsidR="0069390D" w:rsidRPr="00F30AD3">
              <w:rPr>
                <w:rStyle w:val="Lienhypertexte"/>
                <w:noProof/>
                <w14:scene3d>
                  <w14:camera w14:prst="orthographicFront"/>
                  <w14:lightRig w14:rig="threePt" w14:dir="t">
                    <w14:rot w14:lat="0" w14:lon="0" w14:rev="0"/>
                  </w14:lightRig>
                </w14:scene3d>
              </w:rPr>
              <w:t>8.4</w:t>
            </w:r>
            <w:r w:rsidR="0069390D">
              <w:rPr>
                <w:rFonts w:eastAsiaTheme="minorEastAsia"/>
                <w:noProof/>
                <w:lang w:eastAsia="fr-FR"/>
              </w:rPr>
              <w:tab/>
            </w:r>
            <w:r w:rsidR="0069390D" w:rsidRPr="00F30AD3">
              <w:rPr>
                <w:rStyle w:val="Lienhypertexte"/>
                <w:noProof/>
              </w:rPr>
              <w:t>Convocation du Titulaire – Réunions de chantier</w:t>
            </w:r>
            <w:r w:rsidR="0069390D">
              <w:rPr>
                <w:noProof/>
                <w:webHidden/>
              </w:rPr>
              <w:tab/>
            </w:r>
            <w:r w:rsidR="0069390D">
              <w:rPr>
                <w:noProof/>
                <w:webHidden/>
              </w:rPr>
              <w:fldChar w:fldCharType="begin"/>
            </w:r>
            <w:r w:rsidR="0069390D">
              <w:rPr>
                <w:noProof/>
                <w:webHidden/>
              </w:rPr>
              <w:instrText xml:space="preserve"> PAGEREF _Toc210837154 \h </w:instrText>
            </w:r>
            <w:r w:rsidR="0069390D">
              <w:rPr>
                <w:noProof/>
                <w:webHidden/>
              </w:rPr>
            </w:r>
            <w:r w:rsidR="0069390D">
              <w:rPr>
                <w:noProof/>
                <w:webHidden/>
              </w:rPr>
              <w:fldChar w:fldCharType="separate"/>
            </w:r>
            <w:r w:rsidR="0069390D">
              <w:rPr>
                <w:noProof/>
                <w:webHidden/>
              </w:rPr>
              <w:t>20</w:t>
            </w:r>
            <w:r w:rsidR="0069390D">
              <w:rPr>
                <w:noProof/>
                <w:webHidden/>
              </w:rPr>
              <w:fldChar w:fldCharType="end"/>
            </w:r>
          </w:hyperlink>
        </w:p>
        <w:p w14:paraId="2E3ECAFE" w14:textId="2E8E9BB7" w:rsidR="0069390D" w:rsidRDefault="00CA7E58">
          <w:pPr>
            <w:pStyle w:val="TM2"/>
            <w:tabs>
              <w:tab w:val="left" w:pos="880"/>
              <w:tab w:val="right" w:leader="dot" w:pos="9062"/>
            </w:tabs>
            <w:rPr>
              <w:rFonts w:eastAsiaTheme="minorEastAsia"/>
              <w:noProof/>
              <w:lang w:eastAsia="fr-FR"/>
            </w:rPr>
          </w:pPr>
          <w:hyperlink w:anchor="_Toc210837155" w:history="1">
            <w:r w:rsidR="0069390D" w:rsidRPr="00F30AD3">
              <w:rPr>
                <w:rStyle w:val="Lienhypertexte"/>
                <w:noProof/>
                <w14:scene3d>
                  <w14:camera w14:prst="orthographicFront"/>
                  <w14:lightRig w14:rig="threePt" w14:dir="t">
                    <w14:rot w14:lat="0" w14:lon="0" w14:rev="0"/>
                  </w14:lightRig>
                </w14:scene3d>
              </w:rPr>
              <w:t>8.5</w:t>
            </w:r>
            <w:r w:rsidR="0069390D">
              <w:rPr>
                <w:rFonts w:eastAsiaTheme="minorEastAsia"/>
                <w:noProof/>
                <w:lang w:eastAsia="fr-FR"/>
              </w:rPr>
              <w:tab/>
            </w:r>
            <w:r w:rsidR="0069390D" w:rsidRPr="00F30AD3">
              <w:rPr>
                <w:rStyle w:val="Lienhypertexte"/>
                <w:noProof/>
              </w:rPr>
              <w:t>Sous-traitance</w:t>
            </w:r>
            <w:r w:rsidR="0069390D">
              <w:rPr>
                <w:noProof/>
                <w:webHidden/>
              </w:rPr>
              <w:tab/>
            </w:r>
            <w:r w:rsidR="0069390D">
              <w:rPr>
                <w:noProof/>
                <w:webHidden/>
              </w:rPr>
              <w:fldChar w:fldCharType="begin"/>
            </w:r>
            <w:r w:rsidR="0069390D">
              <w:rPr>
                <w:noProof/>
                <w:webHidden/>
              </w:rPr>
              <w:instrText xml:space="preserve"> PAGEREF _Toc210837155 \h </w:instrText>
            </w:r>
            <w:r w:rsidR="0069390D">
              <w:rPr>
                <w:noProof/>
                <w:webHidden/>
              </w:rPr>
            </w:r>
            <w:r w:rsidR="0069390D">
              <w:rPr>
                <w:noProof/>
                <w:webHidden/>
              </w:rPr>
              <w:fldChar w:fldCharType="separate"/>
            </w:r>
            <w:r w:rsidR="0069390D">
              <w:rPr>
                <w:noProof/>
                <w:webHidden/>
              </w:rPr>
              <w:t>20</w:t>
            </w:r>
            <w:r w:rsidR="0069390D">
              <w:rPr>
                <w:noProof/>
                <w:webHidden/>
              </w:rPr>
              <w:fldChar w:fldCharType="end"/>
            </w:r>
          </w:hyperlink>
        </w:p>
        <w:p w14:paraId="39FE496A" w14:textId="1A8375B4" w:rsidR="0069390D" w:rsidRDefault="00CA7E58">
          <w:pPr>
            <w:pStyle w:val="TM2"/>
            <w:tabs>
              <w:tab w:val="left" w:pos="880"/>
              <w:tab w:val="right" w:leader="dot" w:pos="9062"/>
            </w:tabs>
            <w:rPr>
              <w:rFonts w:eastAsiaTheme="minorEastAsia"/>
              <w:noProof/>
              <w:lang w:eastAsia="fr-FR"/>
            </w:rPr>
          </w:pPr>
          <w:hyperlink w:anchor="_Toc210837156" w:history="1">
            <w:r w:rsidR="0069390D" w:rsidRPr="00F30AD3">
              <w:rPr>
                <w:rStyle w:val="Lienhypertexte"/>
                <w:noProof/>
                <w14:scene3d>
                  <w14:camera w14:prst="orthographicFront"/>
                  <w14:lightRig w14:rig="threePt" w14:dir="t">
                    <w14:rot w14:lat="0" w14:lon="0" w14:rev="0"/>
                  </w14:lightRig>
                </w14:scene3d>
              </w:rPr>
              <w:t>8.6</w:t>
            </w:r>
            <w:r w:rsidR="0069390D">
              <w:rPr>
                <w:rFonts w:eastAsiaTheme="minorEastAsia"/>
                <w:noProof/>
                <w:lang w:eastAsia="fr-FR"/>
              </w:rPr>
              <w:tab/>
            </w:r>
            <w:r w:rsidR="0069390D" w:rsidRPr="00F30AD3">
              <w:rPr>
                <w:rStyle w:val="Lienhypertexte"/>
                <w:noProof/>
              </w:rPr>
              <w:t>Protection de la main d’œuvre et des conditions de travail</w:t>
            </w:r>
            <w:r w:rsidR="0069390D">
              <w:rPr>
                <w:noProof/>
                <w:webHidden/>
              </w:rPr>
              <w:tab/>
            </w:r>
            <w:r w:rsidR="0069390D">
              <w:rPr>
                <w:noProof/>
                <w:webHidden/>
              </w:rPr>
              <w:fldChar w:fldCharType="begin"/>
            </w:r>
            <w:r w:rsidR="0069390D">
              <w:rPr>
                <w:noProof/>
                <w:webHidden/>
              </w:rPr>
              <w:instrText xml:space="preserve"> PAGEREF _Toc210837156 \h </w:instrText>
            </w:r>
            <w:r w:rsidR="0069390D">
              <w:rPr>
                <w:noProof/>
                <w:webHidden/>
              </w:rPr>
            </w:r>
            <w:r w:rsidR="0069390D">
              <w:rPr>
                <w:noProof/>
                <w:webHidden/>
              </w:rPr>
              <w:fldChar w:fldCharType="separate"/>
            </w:r>
            <w:r w:rsidR="0069390D">
              <w:rPr>
                <w:noProof/>
                <w:webHidden/>
              </w:rPr>
              <w:t>21</w:t>
            </w:r>
            <w:r w:rsidR="0069390D">
              <w:rPr>
                <w:noProof/>
                <w:webHidden/>
              </w:rPr>
              <w:fldChar w:fldCharType="end"/>
            </w:r>
          </w:hyperlink>
        </w:p>
        <w:p w14:paraId="6B534ADC" w14:textId="679FB6F1" w:rsidR="0069390D" w:rsidRDefault="00CA7E58">
          <w:pPr>
            <w:pStyle w:val="TM2"/>
            <w:tabs>
              <w:tab w:val="left" w:pos="880"/>
              <w:tab w:val="right" w:leader="dot" w:pos="9062"/>
            </w:tabs>
            <w:rPr>
              <w:rFonts w:eastAsiaTheme="minorEastAsia"/>
              <w:noProof/>
              <w:lang w:eastAsia="fr-FR"/>
            </w:rPr>
          </w:pPr>
          <w:hyperlink w:anchor="_Toc210837157" w:history="1">
            <w:r w:rsidR="0069390D" w:rsidRPr="00F30AD3">
              <w:rPr>
                <w:rStyle w:val="Lienhypertexte"/>
                <w:noProof/>
                <w14:scene3d>
                  <w14:camera w14:prst="orthographicFront"/>
                  <w14:lightRig w14:rig="threePt" w14:dir="t">
                    <w14:rot w14:lat="0" w14:lon="0" w14:rev="0"/>
                  </w14:lightRig>
                </w14:scene3d>
              </w:rPr>
              <w:t>8.7</w:t>
            </w:r>
            <w:r w:rsidR="0069390D">
              <w:rPr>
                <w:rFonts w:eastAsiaTheme="minorEastAsia"/>
                <w:noProof/>
                <w:lang w:eastAsia="fr-FR"/>
              </w:rPr>
              <w:tab/>
            </w:r>
            <w:r w:rsidR="0069390D" w:rsidRPr="00F30AD3">
              <w:rPr>
                <w:rStyle w:val="Lienhypertexte"/>
                <w:noProof/>
              </w:rPr>
              <w:t>Protection de l’environnement</w:t>
            </w:r>
            <w:r w:rsidR="0069390D">
              <w:rPr>
                <w:noProof/>
                <w:webHidden/>
              </w:rPr>
              <w:tab/>
            </w:r>
            <w:r w:rsidR="0069390D">
              <w:rPr>
                <w:noProof/>
                <w:webHidden/>
              </w:rPr>
              <w:fldChar w:fldCharType="begin"/>
            </w:r>
            <w:r w:rsidR="0069390D">
              <w:rPr>
                <w:noProof/>
                <w:webHidden/>
              </w:rPr>
              <w:instrText xml:space="preserve"> PAGEREF _Toc210837157 \h </w:instrText>
            </w:r>
            <w:r w:rsidR="0069390D">
              <w:rPr>
                <w:noProof/>
                <w:webHidden/>
              </w:rPr>
            </w:r>
            <w:r w:rsidR="0069390D">
              <w:rPr>
                <w:noProof/>
                <w:webHidden/>
              </w:rPr>
              <w:fldChar w:fldCharType="separate"/>
            </w:r>
            <w:r w:rsidR="0069390D">
              <w:rPr>
                <w:noProof/>
                <w:webHidden/>
              </w:rPr>
              <w:t>21</w:t>
            </w:r>
            <w:r w:rsidR="0069390D">
              <w:rPr>
                <w:noProof/>
                <w:webHidden/>
              </w:rPr>
              <w:fldChar w:fldCharType="end"/>
            </w:r>
          </w:hyperlink>
        </w:p>
        <w:p w14:paraId="756BD494" w14:textId="7288ADC4" w:rsidR="0069390D" w:rsidRDefault="00CA7E58">
          <w:pPr>
            <w:pStyle w:val="TM2"/>
            <w:tabs>
              <w:tab w:val="left" w:pos="880"/>
              <w:tab w:val="right" w:leader="dot" w:pos="9062"/>
            </w:tabs>
            <w:rPr>
              <w:rFonts w:eastAsiaTheme="minorEastAsia"/>
              <w:noProof/>
              <w:lang w:eastAsia="fr-FR"/>
            </w:rPr>
          </w:pPr>
          <w:hyperlink w:anchor="_Toc210837158" w:history="1">
            <w:r w:rsidR="0069390D" w:rsidRPr="00F30AD3">
              <w:rPr>
                <w:rStyle w:val="Lienhypertexte"/>
                <w:noProof/>
                <w14:scene3d>
                  <w14:camera w14:prst="orthographicFront"/>
                  <w14:lightRig w14:rig="threePt" w14:dir="t">
                    <w14:rot w14:lat="0" w14:lon="0" w14:rev="0"/>
                  </w14:lightRig>
                </w14:scene3d>
              </w:rPr>
              <w:t>8.8</w:t>
            </w:r>
            <w:r w:rsidR="0069390D">
              <w:rPr>
                <w:rFonts w:eastAsiaTheme="minorEastAsia"/>
                <w:noProof/>
                <w:lang w:eastAsia="fr-FR"/>
              </w:rPr>
              <w:tab/>
            </w:r>
            <w:r w:rsidR="0069390D" w:rsidRPr="00F30AD3">
              <w:rPr>
                <w:rStyle w:val="Lienhypertexte"/>
                <w:noProof/>
              </w:rPr>
              <w:t>Dispositions relatives à la lutte contre le travail illégal</w:t>
            </w:r>
            <w:r w:rsidR="0069390D">
              <w:rPr>
                <w:noProof/>
                <w:webHidden/>
              </w:rPr>
              <w:tab/>
            </w:r>
            <w:r w:rsidR="0069390D">
              <w:rPr>
                <w:noProof/>
                <w:webHidden/>
              </w:rPr>
              <w:fldChar w:fldCharType="begin"/>
            </w:r>
            <w:r w:rsidR="0069390D">
              <w:rPr>
                <w:noProof/>
                <w:webHidden/>
              </w:rPr>
              <w:instrText xml:space="preserve"> PAGEREF _Toc210837158 \h </w:instrText>
            </w:r>
            <w:r w:rsidR="0069390D">
              <w:rPr>
                <w:noProof/>
                <w:webHidden/>
              </w:rPr>
            </w:r>
            <w:r w:rsidR="0069390D">
              <w:rPr>
                <w:noProof/>
                <w:webHidden/>
              </w:rPr>
              <w:fldChar w:fldCharType="separate"/>
            </w:r>
            <w:r w:rsidR="0069390D">
              <w:rPr>
                <w:noProof/>
                <w:webHidden/>
              </w:rPr>
              <w:t>21</w:t>
            </w:r>
            <w:r w:rsidR="0069390D">
              <w:rPr>
                <w:noProof/>
                <w:webHidden/>
              </w:rPr>
              <w:fldChar w:fldCharType="end"/>
            </w:r>
          </w:hyperlink>
        </w:p>
        <w:p w14:paraId="44C718F1" w14:textId="6C40C49F" w:rsidR="0069390D" w:rsidRDefault="00CA7E58">
          <w:pPr>
            <w:pStyle w:val="TM3"/>
            <w:tabs>
              <w:tab w:val="left" w:pos="1320"/>
              <w:tab w:val="right" w:leader="dot" w:pos="9062"/>
            </w:tabs>
            <w:rPr>
              <w:rFonts w:eastAsiaTheme="minorEastAsia"/>
              <w:noProof/>
              <w:lang w:eastAsia="fr-FR"/>
            </w:rPr>
          </w:pPr>
          <w:hyperlink w:anchor="_Toc210837159" w:history="1">
            <w:r w:rsidR="0069390D" w:rsidRPr="00F30AD3">
              <w:rPr>
                <w:rStyle w:val="Lienhypertexte"/>
                <w:noProof/>
                <w14:scene3d>
                  <w14:camera w14:prst="orthographicFront"/>
                  <w14:lightRig w14:rig="threePt" w14:dir="t">
                    <w14:rot w14:lat="0" w14:lon="0" w14:rev="0"/>
                  </w14:lightRig>
                </w14:scene3d>
              </w:rPr>
              <w:t>8.8.1</w:t>
            </w:r>
            <w:r w:rsidR="0069390D">
              <w:rPr>
                <w:rFonts w:eastAsiaTheme="minorEastAsia"/>
                <w:noProof/>
                <w:lang w:eastAsia="fr-FR"/>
              </w:rPr>
              <w:tab/>
            </w:r>
            <w:r w:rsidR="0069390D" w:rsidRPr="00F30AD3">
              <w:rPr>
                <w:rStyle w:val="Lienhypertexte"/>
                <w:noProof/>
              </w:rPr>
              <w:t>Obligation d’identification des travailleurs</w:t>
            </w:r>
            <w:r w:rsidR="0069390D">
              <w:rPr>
                <w:noProof/>
                <w:webHidden/>
              </w:rPr>
              <w:tab/>
            </w:r>
            <w:r w:rsidR="0069390D">
              <w:rPr>
                <w:noProof/>
                <w:webHidden/>
              </w:rPr>
              <w:fldChar w:fldCharType="begin"/>
            </w:r>
            <w:r w:rsidR="0069390D">
              <w:rPr>
                <w:noProof/>
                <w:webHidden/>
              </w:rPr>
              <w:instrText xml:space="preserve"> PAGEREF _Toc210837159 \h </w:instrText>
            </w:r>
            <w:r w:rsidR="0069390D">
              <w:rPr>
                <w:noProof/>
                <w:webHidden/>
              </w:rPr>
            </w:r>
            <w:r w:rsidR="0069390D">
              <w:rPr>
                <w:noProof/>
                <w:webHidden/>
              </w:rPr>
              <w:fldChar w:fldCharType="separate"/>
            </w:r>
            <w:r w:rsidR="0069390D">
              <w:rPr>
                <w:noProof/>
                <w:webHidden/>
              </w:rPr>
              <w:t>21</w:t>
            </w:r>
            <w:r w:rsidR="0069390D">
              <w:rPr>
                <w:noProof/>
                <w:webHidden/>
              </w:rPr>
              <w:fldChar w:fldCharType="end"/>
            </w:r>
          </w:hyperlink>
        </w:p>
        <w:p w14:paraId="2514B40A" w14:textId="7A8C9161" w:rsidR="0069390D" w:rsidRDefault="00CA7E58">
          <w:pPr>
            <w:pStyle w:val="TM3"/>
            <w:tabs>
              <w:tab w:val="left" w:pos="1320"/>
              <w:tab w:val="right" w:leader="dot" w:pos="9062"/>
            </w:tabs>
            <w:rPr>
              <w:rFonts w:eastAsiaTheme="minorEastAsia"/>
              <w:noProof/>
              <w:lang w:eastAsia="fr-FR"/>
            </w:rPr>
          </w:pPr>
          <w:hyperlink w:anchor="_Toc210837160" w:history="1">
            <w:r w:rsidR="0069390D" w:rsidRPr="00F30AD3">
              <w:rPr>
                <w:rStyle w:val="Lienhypertexte"/>
                <w:noProof/>
                <w14:scene3d>
                  <w14:camera w14:prst="orthographicFront"/>
                  <w14:lightRig w14:rig="threePt" w14:dir="t">
                    <w14:rot w14:lat="0" w14:lon="0" w14:rev="0"/>
                  </w14:lightRig>
                </w14:scene3d>
              </w:rPr>
              <w:t>8.8.2</w:t>
            </w:r>
            <w:r w:rsidR="0069390D">
              <w:rPr>
                <w:rFonts w:eastAsiaTheme="minorEastAsia"/>
                <w:noProof/>
                <w:lang w:eastAsia="fr-FR"/>
              </w:rPr>
              <w:tab/>
            </w:r>
            <w:r w:rsidR="0069390D" w:rsidRPr="00F30AD3">
              <w:rPr>
                <w:rStyle w:val="Lienhypertexte"/>
                <w:noProof/>
              </w:rPr>
              <w:t>Lutte contre le travail dissimulé</w:t>
            </w:r>
            <w:r w:rsidR="0069390D">
              <w:rPr>
                <w:noProof/>
                <w:webHidden/>
              </w:rPr>
              <w:tab/>
            </w:r>
            <w:r w:rsidR="0069390D">
              <w:rPr>
                <w:noProof/>
                <w:webHidden/>
              </w:rPr>
              <w:fldChar w:fldCharType="begin"/>
            </w:r>
            <w:r w:rsidR="0069390D">
              <w:rPr>
                <w:noProof/>
                <w:webHidden/>
              </w:rPr>
              <w:instrText xml:space="preserve"> PAGEREF _Toc210837160 \h </w:instrText>
            </w:r>
            <w:r w:rsidR="0069390D">
              <w:rPr>
                <w:noProof/>
                <w:webHidden/>
              </w:rPr>
            </w:r>
            <w:r w:rsidR="0069390D">
              <w:rPr>
                <w:noProof/>
                <w:webHidden/>
              </w:rPr>
              <w:fldChar w:fldCharType="separate"/>
            </w:r>
            <w:r w:rsidR="0069390D">
              <w:rPr>
                <w:noProof/>
                <w:webHidden/>
              </w:rPr>
              <w:t>22</w:t>
            </w:r>
            <w:r w:rsidR="0069390D">
              <w:rPr>
                <w:noProof/>
                <w:webHidden/>
              </w:rPr>
              <w:fldChar w:fldCharType="end"/>
            </w:r>
          </w:hyperlink>
        </w:p>
        <w:p w14:paraId="264B98FC" w14:textId="5A464F07" w:rsidR="0069390D" w:rsidRDefault="00CA7E58">
          <w:pPr>
            <w:pStyle w:val="TM3"/>
            <w:tabs>
              <w:tab w:val="left" w:pos="1320"/>
              <w:tab w:val="right" w:leader="dot" w:pos="9062"/>
            </w:tabs>
            <w:rPr>
              <w:rFonts w:eastAsiaTheme="minorEastAsia"/>
              <w:noProof/>
              <w:lang w:eastAsia="fr-FR"/>
            </w:rPr>
          </w:pPr>
          <w:hyperlink w:anchor="_Toc210837161" w:history="1">
            <w:r w:rsidR="0069390D" w:rsidRPr="00F30AD3">
              <w:rPr>
                <w:rStyle w:val="Lienhypertexte"/>
                <w:noProof/>
                <w14:scene3d>
                  <w14:camera w14:prst="orthographicFront"/>
                  <w14:lightRig w14:rig="threePt" w14:dir="t">
                    <w14:rot w14:lat="0" w14:lon="0" w14:rev="0"/>
                  </w14:lightRig>
                </w14:scene3d>
              </w:rPr>
              <w:t>8.8.3</w:t>
            </w:r>
            <w:r w:rsidR="0069390D">
              <w:rPr>
                <w:rFonts w:eastAsiaTheme="minorEastAsia"/>
                <w:noProof/>
                <w:lang w:eastAsia="fr-FR"/>
              </w:rPr>
              <w:tab/>
            </w:r>
            <w:r w:rsidR="0069390D" w:rsidRPr="00F30AD3">
              <w:rPr>
                <w:rStyle w:val="Lienhypertexte"/>
                <w:noProof/>
              </w:rPr>
              <w:t>Emploi de travailleurs étrangers ou détachés</w:t>
            </w:r>
            <w:r w:rsidR="0069390D">
              <w:rPr>
                <w:noProof/>
                <w:webHidden/>
              </w:rPr>
              <w:tab/>
            </w:r>
            <w:r w:rsidR="0069390D">
              <w:rPr>
                <w:noProof/>
                <w:webHidden/>
              </w:rPr>
              <w:fldChar w:fldCharType="begin"/>
            </w:r>
            <w:r w:rsidR="0069390D">
              <w:rPr>
                <w:noProof/>
                <w:webHidden/>
              </w:rPr>
              <w:instrText xml:space="preserve"> PAGEREF _Toc210837161 \h </w:instrText>
            </w:r>
            <w:r w:rsidR="0069390D">
              <w:rPr>
                <w:noProof/>
                <w:webHidden/>
              </w:rPr>
            </w:r>
            <w:r w:rsidR="0069390D">
              <w:rPr>
                <w:noProof/>
                <w:webHidden/>
              </w:rPr>
              <w:fldChar w:fldCharType="separate"/>
            </w:r>
            <w:r w:rsidR="0069390D">
              <w:rPr>
                <w:noProof/>
                <w:webHidden/>
              </w:rPr>
              <w:t>22</w:t>
            </w:r>
            <w:r w:rsidR="0069390D">
              <w:rPr>
                <w:noProof/>
                <w:webHidden/>
              </w:rPr>
              <w:fldChar w:fldCharType="end"/>
            </w:r>
          </w:hyperlink>
        </w:p>
        <w:p w14:paraId="3D38BB9C" w14:textId="7FBE22A5" w:rsidR="0069390D" w:rsidRDefault="00CA7E58">
          <w:pPr>
            <w:pStyle w:val="TM1"/>
            <w:tabs>
              <w:tab w:val="left" w:pos="440"/>
              <w:tab w:val="right" w:leader="dot" w:pos="9062"/>
            </w:tabs>
            <w:rPr>
              <w:rFonts w:eastAsiaTheme="minorEastAsia"/>
              <w:noProof/>
              <w:lang w:eastAsia="fr-FR"/>
            </w:rPr>
          </w:pPr>
          <w:hyperlink w:anchor="_Toc210837162" w:history="1">
            <w:r w:rsidR="0069390D" w:rsidRPr="00F30AD3">
              <w:rPr>
                <w:rStyle w:val="Lienhypertexte"/>
                <w:noProof/>
                <w14:scene3d>
                  <w14:camera w14:prst="orthographicFront"/>
                  <w14:lightRig w14:rig="threePt" w14:dir="t">
                    <w14:rot w14:lat="0" w14:lon="0" w14:rev="0"/>
                  </w14:lightRig>
                </w14:scene3d>
              </w:rPr>
              <w:t>9</w:t>
            </w:r>
            <w:r w:rsidR="0069390D">
              <w:rPr>
                <w:rFonts w:eastAsiaTheme="minorEastAsia"/>
                <w:noProof/>
                <w:lang w:eastAsia="fr-FR"/>
              </w:rPr>
              <w:tab/>
            </w:r>
            <w:r w:rsidR="0069390D" w:rsidRPr="00F30AD3">
              <w:rPr>
                <w:rStyle w:val="Lienhypertexte"/>
                <w:noProof/>
              </w:rPr>
              <w:t>Provenance, qualité, contrôle et prise en charge des matériaux et produits</w:t>
            </w:r>
            <w:r w:rsidR="0069390D">
              <w:rPr>
                <w:noProof/>
                <w:webHidden/>
              </w:rPr>
              <w:tab/>
            </w:r>
            <w:r w:rsidR="0069390D">
              <w:rPr>
                <w:noProof/>
                <w:webHidden/>
              </w:rPr>
              <w:fldChar w:fldCharType="begin"/>
            </w:r>
            <w:r w:rsidR="0069390D">
              <w:rPr>
                <w:noProof/>
                <w:webHidden/>
              </w:rPr>
              <w:instrText xml:space="preserve"> PAGEREF _Toc210837162 \h </w:instrText>
            </w:r>
            <w:r w:rsidR="0069390D">
              <w:rPr>
                <w:noProof/>
                <w:webHidden/>
              </w:rPr>
            </w:r>
            <w:r w:rsidR="0069390D">
              <w:rPr>
                <w:noProof/>
                <w:webHidden/>
              </w:rPr>
              <w:fldChar w:fldCharType="separate"/>
            </w:r>
            <w:r w:rsidR="0069390D">
              <w:rPr>
                <w:noProof/>
                <w:webHidden/>
              </w:rPr>
              <w:t>22</w:t>
            </w:r>
            <w:r w:rsidR="0069390D">
              <w:rPr>
                <w:noProof/>
                <w:webHidden/>
              </w:rPr>
              <w:fldChar w:fldCharType="end"/>
            </w:r>
          </w:hyperlink>
        </w:p>
        <w:p w14:paraId="44823520" w14:textId="2725A55C" w:rsidR="0069390D" w:rsidRDefault="00CA7E58">
          <w:pPr>
            <w:pStyle w:val="TM1"/>
            <w:tabs>
              <w:tab w:val="left" w:pos="660"/>
              <w:tab w:val="right" w:leader="dot" w:pos="9062"/>
            </w:tabs>
            <w:rPr>
              <w:rFonts w:eastAsiaTheme="minorEastAsia"/>
              <w:noProof/>
              <w:lang w:eastAsia="fr-FR"/>
            </w:rPr>
          </w:pPr>
          <w:hyperlink w:anchor="_Toc210837163" w:history="1">
            <w:r w:rsidR="0069390D" w:rsidRPr="00F30AD3">
              <w:rPr>
                <w:rStyle w:val="Lienhypertexte"/>
                <w:noProof/>
                <w14:scene3d>
                  <w14:camera w14:prst="orthographicFront"/>
                  <w14:lightRig w14:rig="threePt" w14:dir="t">
                    <w14:rot w14:lat="0" w14:lon="0" w14:rev="0"/>
                  </w14:lightRig>
                </w14:scene3d>
              </w:rPr>
              <w:t>10</w:t>
            </w:r>
            <w:r w:rsidR="0069390D">
              <w:rPr>
                <w:rFonts w:eastAsiaTheme="minorEastAsia"/>
                <w:noProof/>
                <w:lang w:eastAsia="fr-FR"/>
              </w:rPr>
              <w:tab/>
            </w:r>
            <w:r w:rsidR="0069390D" w:rsidRPr="00F30AD3">
              <w:rPr>
                <w:rStyle w:val="Lienhypertexte"/>
                <w:noProof/>
              </w:rPr>
              <w:t>Préparation, coordination et exécution des travaux</w:t>
            </w:r>
            <w:r w:rsidR="0069390D">
              <w:rPr>
                <w:noProof/>
                <w:webHidden/>
              </w:rPr>
              <w:tab/>
            </w:r>
            <w:r w:rsidR="0069390D">
              <w:rPr>
                <w:noProof/>
                <w:webHidden/>
              </w:rPr>
              <w:fldChar w:fldCharType="begin"/>
            </w:r>
            <w:r w:rsidR="0069390D">
              <w:rPr>
                <w:noProof/>
                <w:webHidden/>
              </w:rPr>
              <w:instrText xml:space="preserve"> PAGEREF _Toc210837163 \h </w:instrText>
            </w:r>
            <w:r w:rsidR="0069390D">
              <w:rPr>
                <w:noProof/>
                <w:webHidden/>
              </w:rPr>
            </w:r>
            <w:r w:rsidR="0069390D">
              <w:rPr>
                <w:noProof/>
                <w:webHidden/>
              </w:rPr>
              <w:fldChar w:fldCharType="separate"/>
            </w:r>
            <w:r w:rsidR="0069390D">
              <w:rPr>
                <w:noProof/>
                <w:webHidden/>
              </w:rPr>
              <w:t>22</w:t>
            </w:r>
            <w:r w:rsidR="0069390D">
              <w:rPr>
                <w:noProof/>
                <w:webHidden/>
              </w:rPr>
              <w:fldChar w:fldCharType="end"/>
            </w:r>
          </w:hyperlink>
        </w:p>
        <w:p w14:paraId="523CE437" w14:textId="76B99249" w:rsidR="0069390D" w:rsidRDefault="00CA7E58">
          <w:pPr>
            <w:pStyle w:val="TM2"/>
            <w:tabs>
              <w:tab w:val="left" w:pos="880"/>
              <w:tab w:val="right" w:leader="dot" w:pos="9062"/>
            </w:tabs>
            <w:rPr>
              <w:rFonts w:eastAsiaTheme="minorEastAsia"/>
              <w:noProof/>
              <w:lang w:eastAsia="fr-FR"/>
            </w:rPr>
          </w:pPr>
          <w:hyperlink w:anchor="_Toc210837164" w:history="1">
            <w:r w:rsidR="0069390D" w:rsidRPr="00F30AD3">
              <w:rPr>
                <w:rStyle w:val="Lienhypertexte"/>
                <w:noProof/>
                <w14:scene3d>
                  <w14:camera w14:prst="orthographicFront"/>
                  <w14:lightRig w14:rig="threePt" w14:dir="t">
                    <w14:rot w14:lat="0" w14:lon="0" w14:rev="0"/>
                  </w14:lightRig>
                </w14:scene3d>
              </w:rPr>
              <w:t>10.1</w:t>
            </w:r>
            <w:r w:rsidR="0069390D">
              <w:rPr>
                <w:rFonts w:eastAsiaTheme="minorEastAsia"/>
                <w:noProof/>
                <w:lang w:eastAsia="fr-FR"/>
              </w:rPr>
              <w:tab/>
            </w:r>
            <w:r w:rsidR="0069390D" w:rsidRPr="00F30AD3">
              <w:rPr>
                <w:rStyle w:val="Lienhypertexte"/>
                <w:noProof/>
              </w:rPr>
              <w:t>Période de préparation</w:t>
            </w:r>
            <w:r w:rsidR="0069390D">
              <w:rPr>
                <w:noProof/>
                <w:webHidden/>
              </w:rPr>
              <w:tab/>
            </w:r>
            <w:r w:rsidR="0069390D">
              <w:rPr>
                <w:noProof/>
                <w:webHidden/>
              </w:rPr>
              <w:fldChar w:fldCharType="begin"/>
            </w:r>
            <w:r w:rsidR="0069390D">
              <w:rPr>
                <w:noProof/>
                <w:webHidden/>
              </w:rPr>
              <w:instrText xml:space="preserve"> PAGEREF _Toc210837164 \h </w:instrText>
            </w:r>
            <w:r w:rsidR="0069390D">
              <w:rPr>
                <w:noProof/>
                <w:webHidden/>
              </w:rPr>
            </w:r>
            <w:r w:rsidR="0069390D">
              <w:rPr>
                <w:noProof/>
                <w:webHidden/>
              </w:rPr>
              <w:fldChar w:fldCharType="separate"/>
            </w:r>
            <w:r w:rsidR="0069390D">
              <w:rPr>
                <w:noProof/>
                <w:webHidden/>
              </w:rPr>
              <w:t>22</w:t>
            </w:r>
            <w:r w:rsidR="0069390D">
              <w:rPr>
                <w:noProof/>
                <w:webHidden/>
              </w:rPr>
              <w:fldChar w:fldCharType="end"/>
            </w:r>
          </w:hyperlink>
        </w:p>
        <w:p w14:paraId="050BF8C9" w14:textId="7240EE4F" w:rsidR="0069390D" w:rsidRDefault="00CA7E58">
          <w:pPr>
            <w:pStyle w:val="TM2"/>
            <w:tabs>
              <w:tab w:val="left" w:pos="880"/>
              <w:tab w:val="right" w:leader="dot" w:pos="9062"/>
            </w:tabs>
            <w:rPr>
              <w:rFonts w:eastAsiaTheme="minorEastAsia"/>
              <w:noProof/>
              <w:lang w:eastAsia="fr-FR"/>
            </w:rPr>
          </w:pPr>
          <w:hyperlink w:anchor="_Toc210837165" w:history="1">
            <w:r w:rsidR="0069390D" w:rsidRPr="00F30AD3">
              <w:rPr>
                <w:rStyle w:val="Lienhypertexte"/>
                <w:noProof/>
                <w14:scene3d>
                  <w14:camera w14:prst="orthographicFront"/>
                  <w14:lightRig w14:rig="threePt" w14:dir="t">
                    <w14:rot w14:lat="0" w14:lon="0" w14:rev="0"/>
                  </w14:lightRig>
                </w14:scene3d>
              </w:rPr>
              <w:t>10.2</w:t>
            </w:r>
            <w:r w:rsidR="0069390D">
              <w:rPr>
                <w:rFonts w:eastAsiaTheme="minorEastAsia"/>
                <w:noProof/>
                <w:lang w:eastAsia="fr-FR"/>
              </w:rPr>
              <w:tab/>
            </w:r>
            <w:r w:rsidR="0069390D" w:rsidRPr="00F30AD3">
              <w:rPr>
                <w:rStyle w:val="Lienhypertexte"/>
                <w:noProof/>
              </w:rPr>
              <w:t>Plans d’exécution, notes de calculs, études de détail, de synthèse et autres</w:t>
            </w:r>
            <w:r w:rsidR="0069390D">
              <w:rPr>
                <w:noProof/>
                <w:webHidden/>
              </w:rPr>
              <w:tab/>
            </w:r>
            <w:r w:rsidR="0069390D">
              <w:rPr>
                <w:noProof/>
                <w:webHidden/>
              </w:rPr>
              <w:fldChar w:fldCharType="begin"/>
            </w:r>
            <w:r w:rsidR="0069390D">
              <w:rPr>
                <w:noProof/>
                <w:webHidden/>
              </w:rPr>
              <w:instrText xml:space="preserve"> PAGEREF _Toc210837165 \h </w:instrText>
            </w:r>
            <w:r w:rsidR="0069390D">
              <w:rPr>
                <w:noProof/>
                <w:webHidden/>
              </w:rPr>
            </w:r>
            <w:r w:rsidR="0069390D">
              <w:rPr>
                <w:noProof/>
                <w:webHidden/>
              </w:rPr>
              <w:fldChar w:fldCharType="separate"/>
            </w:r>
            <w:r w:rsidR="0069390D">
              <w:rPr>
                <w:noProof/>
                <w:webHidden/>
              </w:rPr>
              <w:t>23</w:t>
            </w:r>
            <w:r w:rsidR="0069390D">
              <w:rPr>
                <w:noProof/>
                <w:webHidden/>
              </w:rPr>
              <w:fldChar w:fldCharType="end"/>
            </w:r>
          </w:hyperlink>
        </w:p>
        <w:p w14:paraId="3753F297" w14:textId="40DB0EB7" w:rsidR="0069390D" w:rsidRDefault="00CA7E58">
          <w:pPr>
            <w:pStyle w:val="TM2"/>
            <w:tabs>
              <w:tab w:val="left" w:pos="880"/>
              <w:tab w:val="right" w:leader="dot" w:pos="9062"/>
            </w:tabs>
            <w:rPr>
              <w:rFonts w:eastAsiaTheme="minorEastAsia"/>
              <w:noProof/>
              <w:lang w:eastAsia="fr-FR"/>
            </w:rPr>
          </w:pPr>
          <w:hyperlink w:anchor="_Toc210837166" w:history="1">
            <w:r w:rsidR="0069390D" w:rsidRPr="00F30AD3">
              <w:rPr>
                <w:rStyle w:val="Lienhypertexte"/>
                <w:noProof/>
                <w14:scene3d>
                  <w14:camera w14:prst="orthographicFront"/>
                  <w14:lightRig w14:rig="threePt" w14:dir="t">
                    <w14:rot w14:lat="0" w14:lon="0" w14:rev="0"/>
                  </w14:lightRig>
                </w14:scene3d>
              </w:rPr>
              <w:t>10.3</w:t>
            </w:r>
            <w:r w:rsidR="0069390D">
              <w:rPr>
                <w:rFonts w:eastAsiaTheme="minorEastAsia"/>
                <w:noProof/>
                <w:lang w:eastAsia="fr-FR"/>
              </w:rPr>
              <w:tab/>
            </w:r>
            <w:r w:rsidR="0069390D" w:rsidRPr="00F30AD3">
              <w:rPr>
                <w:rStyle w:val="Lienhypertexte"/>
                <w:noProof/>
              </w:rPr>
              <w:t>Organisation - Hygiène et sécurité des chantiers</w:t>
            </w:r>
            <w:r w:rsidR="0069390D">
              <w:rPr>
                <w:noProof/>
                <w:webHidden/>
              </w:rPr>
              <w:tab/>
            </w:r>
            <w:r w:rsidR="0069390D">
              <w:rPr>
                <w:noProof/>
                <w:webHidden/>
              </w:rPr>
              <w:fldChar w:fldCharType="begin"/>
            </w:r>
            <w:r w:rsidR="0069390D">
              <w:rPr>
                <w:noProof/>
                <w:webHidden/>
              </w:rPr>
              <w:instrText xml:space="preserve"> PAGEREF _Toc210837166 \h </w:instrText>
            </w:r>
            <w:r w:rsidR="0069390D">
              <w:rPr>
                <w:noProof/>
                <w:webHidden/>
              </w:rPr>
            </w:r>
            <w:r w:rsidR="0069390D">
              <w:rPr>
                <w:noProof/>
                <w:webHidden/>
              </w:rPr>
              <w:fldChar w:fldCharType="separate"/>
            </w:r>
            <w:r w:rsidR="0069390D">
              <w:rPr>
                <w:noProof/>
                <w:webHidden/>
              </w:rPr>
              <w:t>23</w:t>
            </w:r>
            <w:r w:rsidR="0069390D">
              <w:rPr>
                <w:noProof/>
                <w:webHidden/>
              </w:rPr>
              <w:fldChar w:fldCharType="end"/>
            </w:r>
          </w:hyperlink>
        </w:p>
        <w:p w14:paraId="2A8E4DD8" w14:textId="36D68A40" w:rsidR="0069390D" w:rsidRDefault="00CA7E58">
          <w:pPr>
            <w:pStyle w:val="TM2"/>
            <w:tabs>
              <w:tab w:val="left" w:pos="880"/>
              <w:tab w:val="right" w:leader="dot" w:pos="9062"/>
            </w:tabs>
            <w:rPr>
              <w:rFonts w:eastAsiaTheme="minorEastAsia"/>
              <w:noProof/>
              <w:lang w:eastAsia="fr-FR"/>
            </w:rPr>
          </w:pPr>
          <w:hyperlink w:anchor="_Toc210837167" w:history="1">
            <w:r w:rsidR="0069390D" w:rsidRPr="00F30AD3">
              <w:rPr>
                <w:rStyle w:val="Lienhypertexte"/>
                <w:noProof/>
                <w14:scene3d>
                  <w14:camera w14:prst="orthographicFront"/>
                  <w14:lightRig w14:rig="threePt" w14:dir="t">
                    <w14:rot w14:lat="0" w14:lon="0" w14:rev="0"/>
                  </w14:lightRig>
                </w14:scene3d>
              </w:rPr>
              <w:t>10.4</w:t>
            </w:r>
            <w:r w:rsidR="0069390D">
              <w:rPr>
                <w:rFonts w:eastAsiaTheme="minorEastAsia"/>
                <w:noProof/>
                <w:lang w:eastAsia="fr-FR"/>
              </w:rPr>
              <w:tab/>
            </w:r>
            <w:r w:rsidR="0069390D" w:rsidRPr="00F30AD3">
              <w:rPr>
                <w:rStyle w:val="Lienhypertexte"/>
                <w:noProof/>
              </w:rPr>
              <w:t>Risques particuliers</w:t>
            </w:r>
            <w:r w:rsidR="0069390D">
              <w:rPr>
                <w:noProof/>
                <w:webHidden/>
              </w:rPr>
              <w:tab/>
            </w:r>
            <w:r w:rsidR="0069390D">
              <w:rPr>
                <w:noProof/>
                <w:webHidden/>
              </w:rPr>
              <w:fldChar w:fldCharType="begin"/>
            </w:r>
            <w:r w:rsidR="0069390D">
              <w:rPr>
                <w:noProof/>
                <w:webHidden/>
              </w:rPr>
              <w:instrText xml:space="preserve"> PAGEREF _Toc210837167 \h </w:instrText>
            </w:r>
            <w:r w:rsidR="0069390D">
              <w:rPr>
                <w:noProof/>
                <w:webHidden/>
              </w:rPr>
            </w:r>
            <w:r w:rsidR="0069390D">
              <w:rPr>
                <w:noProof/>
                <w:webHidden/>
              </w:rPr>
              <w:fldChar w:fldCharType="separate"/>
            </w:r>
            <w:r w:rsidR="0069390D">
              <w:rPr>
                <w:noProof/>
                <w:webHidden/>
              </w:rPr>
              <w:t>24</w:t>
            </w:r>
            <w:r w:rsidR="0069390D">
              <w:rPr>
                <w:noProof/>
                <w:webHidden/>
              </w:rPr>
              <w:fldChar w:fldCharType="end"/>
            </w:r>
          </w:hyperlink>
        </w:p>
        <w:p w14:paraId="304D19C8" w14:textId="0FA79546" w:rsidR="0069390D" w:rsidRDefault="00CA7E58">
          <w:pPr>
            <w:pStyle w:val="TM2"/>
            <w:tabs>
              <w:tab w:val="left" w:pos="880"/>
              <w:tab w:val="right" w:leader="dot" w:pos="9062"/>
            </w:tabs>
            <w:rPr>
              <w:rFonts w:eastAsiaTheme="minorEastAsia"/>
              <w:noProof/>
              <w:lang w:eastAsia="fr-FR"/>
            </w:rPr>
          </w:pPr>
          <w:hyperlink w:anchor="_Toc210837168" w:history="1">
            <w:r w:rsidR="0069390D" w:rsidRPr="00F30AD3">
              <w:rPr>
                <w:rStyle w:val="Lienhypertexte"/>
                <w:noProof/>
                <w14:scene3d>
                  <w14:camera w14:prst="orthographicFront"/>
                  <w14:lightRig w14:rig="threePt" w14:dir="t">
                    <w14:rot w14:lat="0" w14:lon="0" w14:rev="0"/>
                  </w14:lightRig>
                </w14:scene3d>
              </w:rPr>
              <w:t>10.5</w:t>
            </w:r>
            <w:r w:rsidR="0069390D">
              <w:rPr>
                <w:rFonts w:eastAsiaTheme="minorEastAsia"/>
                <w:noProof/>
                <w:lang w:eastAsia="fr-FR"/>
              </w:rPr>
              <w:tab/>
            </w:r>
            <w:r w:rsidR="0069390D" w:rsidRPr="00F30AD3">
              <w:rPr>
                <w:rStyle w:val="Lienhypertexte"/>
                <w:noProof/>
              </w:rPr>
              <w:t>Interventions en site occupé et en exploitation</w:t>
            </w:r>
            <w:r w:rsidR="0069390D">
              <w:rPr>
                <w:noProof/>
                <w:webHidden/>
              </w:rPr>
              <w:tab/>
            </w:r>
            <w:r w:rsidR="0069390D">
              <w:rPr>
                <w:noProof/>
                <w:webHidden/>
              </w:rPr>
              <w:fldChar w:fldCharType="begin"/>
            </w:r>
            <w:r w:rsidR="0069390D">
              <w:rPr>
                <w:noProof/>
                <w:webHidden/>
              </w:rPr>
              <w:instrText xml:space="preserve"> PAGEREF _Toc210837168 \h </w:instrText>
            </w:r>
            <w:r w:rsidR="0069390D">
              <w:rPr>
                <w:noProof/>
                <w:webHidden/>
              </w:rPr>
            </w:r>
            <w:r w:rsidR="0069390D">
              <w:rPr>
                <w:noProof/>
                <w:webHidden/>
              </w:rPr>
              <w:fldChar w:fldCharType="separate"/>
            </w:r>
            <w:r w:rsidR="0069390D">
              <w:rPr>
                <w:noProof/>
                <w:webHidden/>
              </w:rPr>
              <w:t>24</w:t>
            </w:r>
            <w:r w:rsidR="0069390D">
              <w:rPr>
                <w:noProof/>
                <w:webHidden/>
              </w:rPr>
              <w:fldChar w:fldCharType="end"/>
            </w:r>
          </w:hyperlink>
        </w:p>
        <w:p w14:paraId="18E2DDFB" w14:textId="6C9C3116" w:rsidR="0069390D" w:rsidRDefault="00CA7E58">
          <w:pPr>
            <w:pStyle w:val="TM3"/>
            <w:tabs>
              <w:tab w:val="left" w:pos="1320"/>
              <w:tab w:val="right" w:leader="dot" w:pos="9062"/>
            </w:tabs>
            <w:rPr>
              <w:rFonts w:eastAsiaTheme="minorEastAsia"/>
              <w:noProof/>
              <w:lang w:eastAsia="fr-FR"/>
            </w:rPr>
          </w:pPr>
          <w:hyperlink w:anchor="_Toc210837169" w:history="1">
            <w:r w:rsidR="0069390D" w:rsidRPr="00F30AD3">
              <w:rPr>
                <w:rStyle w:val="Lienhypertexte"/>
                <w:noProof/>
                <w14:scene3d>
                  <w14:camera w14:prst="orthographicFront"/>
                  <w14:lightRig w14:rig="threePt" w14:dir="t">
                    <w14:rot w14:lat="0" w14:lon="0" w14:rev="0"/>
                  </w14:lightRig>
                </w14:scene3d>
              </w:rPr>
              <w:t>10.5.1</w:t>
            </w:r>
            <w:r w:rsidR="0069390D">
              <w:rPr>
                <w:rFonts w:eastAsiaTheme="minorEastAsia"/>
                <w:noProof/>
                <w:lang w:eastAsia="fr-FR"/>
              </w:rPr>
              <w:tab/>
            </w:r>
            <w:r w:rsidR="0069390D" w:rsidRPr="00F30AD3">
              <w:rPr>
                <w:rStyle w:val="Lienhypertexte"/>
                <w:noProof/>
              </w:rPr>
              <w:t>Demandes de coupures de réseaux</w:t>
            </w:r>
            <w:r w:rsidR="0069390D">
              <w:rPr>
                <w:noProof/>
                <w:webHidden/>
              </w:rPr>
              <w:tab/>
            </w:r>
            <w:r w:rsidR="0069390D">
              <w:rPr>
                <w:noProof/>
                <w:webHidden/>
              </w:rPr>
              <w:fldChar w:fldCharType="begin"/>
            </w:r>
            <w:r w:rsidR="0069390D">
              <w:rPr>
                <w:noProof/>
                <w:webHidden/>
              </w:rPr>
              <w:instrText xml:space="preserve"> PAGEREF _Toc210837169 \h </w:instrText>
            </w:r>
            <w:r w:rsidR="0069390D">
              <w:rPr>
                <w:noProof/>
                <w:webHidden/>
              </w:rPr>
            </w:r>
            <w:r w:rsidR="0069390D">
              <w:rPr>
                <w:noProof/>
                <w:webHidden/>
              </w:rPr>
              <w:fldChar w:fldCharType="separate"/>
            </w:r>
            <w:r w:rsidR="0069390D">
              <w:rPr>
                <w:noProof/>
                <w:webHidden/>
              </w:rPr>
              <w:t>24</w:t>
            </w:r>
            <w:r w:rsidR="0069390D">
              <w:rPr>
                <w:noProof/>
                <w:webHidden/>
              </w:rPr>
              <w:fldChar w:fldCharType="end"/>
            </w:r>
          </w:hyperlink>
        </w:p>
        <w:p w14:paraId="526AB53B" w14:textId="2AB8D2D8" w:rsidR="0069390D" w:rsidRDefault="00CA7E58">
          <w:pPr>
            <w:pStyle w:val="TM3"/>
            <w:tabs>
              <w:tab w:val="left" w:pos="1320"/>
              <w:tab w:val="right" w:leader="dot" w:pos="9062"/>
            </w:tabs>
            <w:rPr>
              <w:rFonts w:eastAsiaTheme="minorEastAsia"/>
              <w:noProof/>
              <w:lang w:eastAsia="fr-FR"/>
            </w:rPr>
          </w:pPr>
          <w:hyperlink w:anchor="_Toc210837170" w:history="1">
            <w:r w:rsidR="0069390D" w:rsidRPr="00F30AD3">
              <w:rPr>
                <w:rStyle w:val="Lienhypertexte"/>
                <w:noProof/>
                <w14:scene3d>
                  <w14:camera w14:prst="orthographicFront"/>
                  <w14:lightRig w14:rig="threePt" w14:dir="t">
                    <w14:rot w14:lat="0" w14:lon="0" w14:rev="0"/>
                  </w14:lightRig>
                </w14:scene3d>
              </w:rPr>
              <w:t>10.5.2</w:t>
            </w:r>
            <w:r w:rsidR="0069390D">
              <w:rPr>
                <w:rFonts w:eastAsiaTheme="minorEastAsia"/>
                <w:noProof/>
                <w:lang w:eastAsia="fr-FR"/>
              </w:rPr>
              <w:tab/>
            </w:r>
            <w:r w:rsidR="0069390D" w:rsidRPr="00F30AD3">
              <w:rPr>
                <w:rStyle w:val="Lienhypertexte"/>
                <w:noProof/>
              </w:rPr>
              <w:t>Basculement des installations avec coupure sur le réseau électrique</w:t>
            </w:r>
            <w:r w:rsidR="0069390D">
              <w:rPr>
                <w:noProof/>
                <w:webHidden/>
              </w:rPr>
              <w:tab/>
            </w:r>
            <w:r w:rsidR="0069390D">
              <w:rPr>
                <w:noProof/>
                <w:webHidden/>
              </w:rPr>
              <w:fldChar w:fldCharType="begin"/>
            </w:r>
            <w:r w:rsidR="0069390D">
              <w:rPr>
                <w:noProof/>
                <w:webHidden/>
              </w:rPr>
              <w:instrText xml:space="preserve"> PAGEREF _Toc210837170 \h </w:instrText>
            </w:r>
            <w:r w:rsidR="0069390D">
              <w:rPr>
                <w:noProof/>
                <w:webHidden/>
              </w:rPr>
            </w:r>
            <w:r w:rsidR="0069390D">
              <w:rPr>
                <w:noProof/>
                <w:webHidden/>
              </w:rPr>
              <w:fldChar w:fldCharType="separate"/>
            </w:r>
            <w:r w:rsidR="0069390D">
              <w:rPr>
                <w:noProof/>
                <w:webHidden/>
              </w:rPr>
              <w:t>24</w:t>
            </w:r>
            <w:r w:rsidR="0069390D">
              <w:rPr>
                <w:noProof/>
                <w:webHidden/>
              </w:rPr>
              <w:fldChar w:fldCharType="end"/>
            </w:r>
          </w:hyperlink>
        </w:p>
        <w:p w14:paraId="62B78A79" w14:textId="258727F2" w:rsidR="0069390D" w:rsidRDefault="00CA7E58">
          <w:pPr>
            <w:pStyle w:val="TM3"/>
            <w:tabs>
              <w:tab w:val="left" w:pos="1320"/>
              <w:tab w:val="right" w:leader="dot" w:pos="9062"/>
            </w:tabs>
            <w:rPr>
              <w:rFonts w:eastAsiaTheme="minorEastAsia"/>
              <w:noProof/>
              <w:lang w:eastAsia="fr-FR"/>
            </w:rPr>
          </w:pPr>
          <w:hyperlink w:anchor="_Toc210837171" w:history="1">
            <w:r w:rsidR="0069390D" w:rsidRPr="00F30AD3">
              <w:rPr>
                <w:rStyle w:val="Lienhypertexte"/>
                <w:noProof/>
                <w14:scene3d>
                  <w14:camera w14:prst="orthographicFront"/>
                  <w14:lightRig w14:rig="threePt" w14:dir="t">
                    <w14:rot w14:lat="0" w14:lon="0" w14:rev="0"/>
                  </w14:lightRig>
                </w14:scene3d>
              </w:rPr>
              <w:t>10.5.3</w:t>
            </w:r>
            <w:r w:rsidR="0069390D">
              <w:rPr>
                <w:rFonts w:eastAsiaTheme="minorEastAsia"/>
                <w:noProof/>
                <w:lang w:eastAsia="fr-FR"/>
              </w:rPr>
              <w:tab/>
            </w:r>
            <w:r w:rsidR="0069390D" w:rsidRPr="00F30AD3">
              <w:rPr>
                <w:rStyle w:val="Lienhypertexte"/>
                <w:noProof/>
              </w:rPr>
              <w:t>Réalisation d’essais impactant le fonctionnement hospitalier</w:t>
            </w:r>
            <w:r w:rsidR="0069390D">
              <w:rPr>
                <w:noProof/>
                <w:webHidden/>
              </w:rPr>
              <w:tab/>
            </w:r>
            <w:r w:rsidR="0069390D">
              <w:rPr>
                <w:noProof/>
                <w:webHidden/>
              </w:rPr>
              <w:fldChar w:fldCharType="begin"/>
            </w:r>
            <w:r w:rsidR="0069390D">
              <w:rPr>
                <w:noProof/>
                <w:webHidden/>
              </w:rPr>
              <w:instrText xml:space="preserve"> PAGEREF _Toc210837171 \h </w:instrText>
            </w:r>
            <w:r w:rsidR="0069390D">
              <w:rPr>
                <w:noProof/>
                <w:webHidden/>
              </w:rPr>
            </w:r>
            <w:r w:rsidR="0069390D">
              <w:rPr>
                <w:noProof/>
                <w:webHidden/>
              </w:rPr>
              <w:fldChar w:fldCharType="separate"/>
            </w:r>
            <w:r w:rsidR="0069390D">
              <w:rPr>
                <w:noProof/>
                <w:webHidden/>
              </w:rPr>
              <w:t>24</w:t>
            </w:r>
            <w:r w:rsidR="0069390D">
              <w:rPr>
                <w:noProof/>
                <w:webHidden/>
              </w:rPr>
              <w:fldChar w:fldCharType="end"/>
            </w:r>
          </w:hyperlink>
        </w:p>
        <w:p w14:paraId="36482F55" w14:textId="2AC52E66" w:rsidR="0069390D" w:rsidRDefault="00CA7E58">
          <w:pPr>
            <w:pStyle w:val="TM1"/>
            <w:tabs>
              <w:tab w:val="left" w:pos="660"/>
              <w:tab w:val="right" w:leader="dot" w:pos="9062"/>
            </w:tabs>
            <w:rPr>
              <w:rFonts w:eastAsiaTheme="minorEastAsia"/>
              <w:noProof/>
              <w:lang w:eastAsia="fr-FR"/>
            </w:rPr>
          </w:pPr>
          <w:hyperlink w:anchor="_Toc210837172" w:history="1">
            <w:r w:rsidR="0069390D" w:rsidRPr="00F30AD3">
              <w:rPr>
                <w:rStyle w:val="Lienhypertexte"/>
                <w:noProof/>
                <w14:scene3d>
                  <w14:camera w14:prst="orthographicFront"/>
                  <w14:lightRig w14:rig="threePt" w14:dir="t">
                    <w14:rot w14:lat="0" w14:lon="0" w14:rev="0"/>
                  </w14:lightRig>
                </w14:scene3d>
              </w:rPr>
              <w:t>11</w:t>
            </w:r>
            <w:r w:rsidR="0069390D">
              <w:rPr>
                <w:rFonts w:eastAsiaTheme="minorEastAsia"/>
                <w:noProof/>
                <w:lang w:eastAsia="fr-FR"/>
              </w:rPr>
              <w:tab/>
            </w:r>
            <w:r w:rsidR="0069390D" w:rsidRPr="00F30AD3">
              <w:rPr>
                <w:rStyle w:val="Lienhypertexte"/>
                <w:noProof/>
              </w:rPr>
              <w:t>Autres obligations du Titulaire</w:t>
            </w:r>
            <w:r w:rsidR="0069390D">
              <w:rPr>
                <w:noProof/>
                <w:webHidden/>
              </w:rPr>
              <w:tab/>
            </w:r>
            <w:r w:rsidR="0069390D">
              <w:rPr>
                <w:noProof/>
                <w:webHidden/>
              </w:rPr>
              <w:fldChar w:fldCharType="begin"/>
            </w:r>
            <w:r w:rsidR="0069390D">
              <w:rPr>
                <w:noProof/>
                <w:webHidden/>
              </w:rPr>
              <w:instrText xml:space="preserve"> PAGEREF _Toc210837172 \h </w:instrText>
            </w:r>
            <w:r w:rsidR="0069390D">
              <w:rPr>
                <w:noProof/>
                <w:webHidden/>
              </w:rPr>
            </w:r>
            <w:r w:rsidR="0069390D">
              <w:rPr>
                <w:noProof/>
                <w:webHidden/>
              </w:rPr>
              <w:fldChar w:fldCharType="separate"/>
            </w:r>
            <w:r w:rsidR="0069390D">
              <w:rPr>
                <w:noProof/>
                <w:webHidden/>
              </w:rPr>
              <w:t>25</w:t>
            </w:r>
            <w:r w:rsidR="0069390D">
              <w:rPr>
                <w:noProof/>
                <w:webHidden/>
              </w:rPr>
              <w:fldChar w:fldCharType="end"/>
            </w:r>
          </w:hyperlink>
        </w:p>
        <w:p w14:paraId="0A4C8E86" w14:textId="00581A7A" w:rsidR="0069390D" w:rsidRDefault="00CA7E58">
          <w:pPr>
            <w:pStyle w:val="TM2"/>
            <w:tabs>
              <w:tab w:val="left" w:pos="880"/>
              <w:tab w:val="right" w:leader="dot" w:pos="9062"/>
            </w:tabs>
            <w:rPr>
              <w:rFonts w:eastAsiaTheme="minorEastAsia"/>
              <w:noProof/>
              <w:lang w:eastAsia="fr-FR"/>
            </w:rPr>
          </w:pPr>
          <w:hyperlink w:anchor="_Toc210837173" w:history="1">
            <w:r w:rsidR="0069390D" w:rsidRPr="00F30AD3">
              <w:rPr>
                <w:rStyle w:val="Lienhypertexte"/>
                <w:noProof/>
                <w14:scene3d>
                  <w14:camera w14:prst="orthographicFront"/>
                  <w14:lightRig w14:rig="threePt" w14:dir="t">
                    <w14:rot w14:lat="0" w14:lon="0" w14:rev="0"/>
                  </w14:lightRig>
                </w14:scene3d>
              </w:rPr>
              <w:t>11.1</w:t>
            </w:r>
            <w:r w:rsidR="0069390D">
              <w:rPr>
                <w:rFonts w:eastAsiaTheme="minorEastAsia"/>
                <w:noProof/>
                <w:lang w:eastAsia="fr-FR"/>
              </w:rPr>
              <w:tab/>
            </w:r>
            <w:r w:rsidR="0069390D" w:rsidRPr="00F30AD3">
              <w:rPr>
                <w:rStyle w:val="Lienhypertexte"/>
                <w:noProof/>
              </w:rPr>
              <w:t>Changements affectant le Titulaire</w:t>
            </w:r>
            <w:r w:rsidR="0069390D">
              <w:rPr>
                <w:noProof/>
                <w:webHidden/>
              </w:rPr>
              <w:tab/>
            </w:r>
            <w:r w:rsidR="0069390D">
              <w:rPr>
                <w:noProof/>
                <w:webHidden/>
              </w:rPr>
              <w:fldChar w:fldCharType="begin"/>
            </w:r>
            <w:r w:rsidR="0069390D">
              <w:rPr>
                <w:noProof/>
                <w:webHidden/>
              </w:rPr>
              <w:instrText xml:space="preserve"> PAGEREF _Toc210837173 \h </w:instrText>
            </w:r>
            <w:r w:rsidR="0069390D">
              <w:rPr>
                <w:noProof/>
                <w:webHidden/>
              </w:rPr>
            </w:r>
            <w:r w:rsidR="0069390D">
              <w:rPr>
                <w:noProof/>
                <w:webHidden/>
              </w:rPr>
              <w:fldChar w:fldCharType="separate"/>
            </w:r>
            <w:r w:rsidR="0069390D">
              <w:rPr>
                <w:noProof/>
                <w:webHidden/>
              </w:rPr>
              <w:t>25</w:t>
            </w:r>
            <w:r w:rsidR="0069390D">
              <w:rPr>
                <w:noProof/>
                <w:webHidden/>
              </w:rPr>
              <w:fldChar w:fldCharType="end"/>
            </w:r>
          </w:hyperlink>
        </w:p>
        <w:p w14:paraId="36045876" w14:textId="75BEFED7" w:rsidR="0069390D" w:rsidRDefault="00CA7E58">
          <w:pPr>
            <w:pStyle w:val="TM2"/>
            <w:tabs>
              <w:tab w:val="left" w:pos="880"/>
              <w:tab w:val="right" w:leader="dot" w:pos="9062"/>
            </w:tabs>
            <w:rPr>
              <w:rFonts w:eastAsiaTheme="minorEastAsia"/>
              <w:noProof/>
              <w:lang w:eastAsia="fr-FR"/>
            </w:rPr>
          </w:pPr>
          <w:hyperlink w:anchor="_Toc210837174" w:history="1">
            <w:r w:rsidR="0069390D" w:rsidRPr="00F30AD3">
              <w:rPr>
                <w:rStyle w:val="Lienhypertexte"/>
                <w:noProof/>
                <w14:scene3d>
                  <w14:camera w14:prst="orthographicFront"/>
                  <w14:lightRig w14:rig="threePt" w14:dir="t">
                    <w14:rot w14:lat="0" w14:lon="0" w14:rev="0"/>
                  </w14:lightRig>
                </w14:scene3d>
              </w:rPr>
              <w:t>11.2</w:t>
            </w:r>
            <w:r w:rsidR="0069390D">
              <w:rPr>
                <w:rFonts w:eastAsiaTheme="minorEastAsia"/>
                <w:noProof/>
                <w:lang w:eastAsia="fr-FR"/>
              </w:rPr>
              <w:tab/>
            </w:r>
            <w:r w:rsidR="0069390D" w:rsidRPr="00F30AD3">
              <w:rPr>
                <w:rStyle w:val="Lienhypertexte"/>
                <w:noProof/>
              </w:rPr>
              <w:t>Discrétion et confidentialité</w:t>
            </w:r>
            <w:r w:rsidR="0069390D">
              <w:rPr>
                <w:noProof/>
                <w:webHidden/>
              </w:rPr>
              <w:tab/>
            </w:r>
            <w:r w:rsidR="0069390D">
              <w:rPr>
                <w:noProof/>
                <w:webHidden/>
              </w:rPr>
              <w:fldChar w:fldCharType="begin"/>
            </w:r>
            <w:r w:rsidR="0069390D">
              <w:rPr>
                <w:noProof/>
                <w:webHidden/>
              </w:rPr>
              <w:instrText xml:space="preserve"> PAGEREF _Toc210837174 \h </w:instrText>
            </w:r>
            <w:r w:rsidR="0069390D">
              <w:rPr>
                <w:noProof/>
                <w:webHidden/>
              </w:rPr>
            </w:r>
            <w:r w:rsidR="0069390D">
              <w:rPr>
                <w:noProof/>
                <w:webHidden/>
              </w:rPr>
              <w:fldChar w:fldCharType="separate"/>
            </w:r>
            <w:r w:rsidR="0069390D">
              <w:rPr>
                <w:noProof/>
                <w:webHidden/>
              </w:rPr>
              <w:t>25</w:t>
            </w:r>
            <w:r w:rsidR="0069390D">
              <w:rPr>
                <w:noProof/>
                <w:webHidden/>
              </w:rPr>
              <w:fldChar w:fldCharType="end"/>
            </w:r>
          </w:hyperlink>
        </w:p>
        <w:p w14:paraId="5FC28008" w14:textId="5F277A2E" w:rsidR="0069390D" w:rsidRDefault="00CA7E58">
          <w:pPr>
            <w:pStyle w:val="TM2"/>
            <w:tabs>
              <w:tab w:val="left" w:pos="880"/>
              <w:tab w:val="right" w:leader="dot" w:pos="9062"/>
            </w:tabs>
            <w:rPr>
              <w:rFonts w:eastAsiaTheme="minorEastAsia"/>
              <w:noProof/>
              <w:lang w:eastAsia="fr-FR"/>
            </w:rPr>
          </w:pPr>
          <w:hyperlink w:anchor="_Toc210837175" w:history="1">
            <w:r w:rsidR="0069390D" w:rsidRPr="00F30AD3">
              <w:rPr>
                <w:rStyle w:val="Lienhypertexte"/>
                <w:noProof/>
                <w14:scene3d>
                  <w14:camera w14:prst="orthographicFront"/>
                  <w14:lightRig w14:rig="threePt" w14:dir="t">
                    <w14:rot w14:lat="0" w14:lon="0" w14:rev="0"/>
                  </w14:lightRig>
                </w14:scene3d>
              </w:rPr>
              <w:t>11.3</w:t>
            </w:r>
            <w:r w:rsidR="0069390D">
              <w:rPr>
                <w:rFonts w:eastAsiaTheme="minorEastAsia"/>
                <w:noProof/>
                <w:lang w:eastAsia="fr-FR"/>
              </w:rPr>
              <w:tab/>
            </w:r>
            <w:r w:rsidR="0069390D" w:rsidRPr="00F30AD3">
              <w:rPr>
                <w:rStyle w:val="Lienhypertexte"/>
                <w:noProof/>
              </w:rPr>
              <w:t>Obligation de sécurité</w:t>
            </w:r>
            <w:r w:rsidR="0069390D">
              <w:rPr>
                <w:noProof/>
                <w:webHidden/>
              </w:rPr>
              <w:tab/>
            </w:r>
            <w:r w:rsidR="0069390D">
              <w:rPr>
                <w:noProof/>
                <w:webHidden/>
              </w:rPr>
              <w:fldChar w:fldCharType="begin"/>
            </w:r>
            <w:r w:rsidR="0069390D">
              <w:rPr>
                <w:noProof/>
                <w:webHidden/>
              </w:rPr>
              <w:instrText xml:space="preserve"> PAGEREF _Toc210837175 \h </w:instrText>
            </w:r>
            <w:r w:rsidR="0069390D">
              <w:rPr>
                <w:noProof/>
                <w:webHidden/>
              </w:rPr>
            </w:r>
            <w:r w:rsidR="0069390D">
              <w:rPr>
                <w:noProof/>
                <w:webHidden/>
              </w:rPr>
              <w:fldChar w:fldCharType="separate"/>
            </w:r>
            <w:r w:rsidR="0069390D">
              <w:rPr>
                <w:noProof/>
                <w:webHidden/>
              </w:rPr>
              <w:t>25</w:t>
            </w:r>
            <w:r w:rsidR="0069390D">
              <w:rPr>
                <w:noProof/>
                <w:webHidden/>
              </w:rPr>
              <w:fldChar w:fldCharType="end"/>
            </w:r>
          </w:hyperlink>
        </w:p>
        <w:p w14:paraId="43B69297" w14:textId="31ED0432" w:rsidR="0069390D" w:rsidRDefault="00CA7E58">
          <w:pPr>
            <w:pStyle w:val="TM2"/>
            <w:tabs>
              <w:tab w:val="left" w:pos="880"/>
              <w:tab w:val="right" w:leader="dot" w:pos="9062"/>
            </w:tabs>
            <w:rPr>
              <w:rFonts w:eastAsiaTheme="minorEastAsia"/>
              <w:noProof/>
              <w:lang w:eastAsia="fr-FR"/>
            </w:rPr>
          </w:pPr>
          <w:hyperlink w:anchor="_Toc210837176" w:history="1">
            <w:r w:rsidR="0069390D" w:rsidRPr="00F30AD3">
              <w:rPr>
                <w:rStyle w:val="Lienhypertexte"/>
                <w:noProof/>
                <w14:scene3d>
                  <w14:camera w14:prst="orthographicFront"/>
                  <w14:lightRig w14:rig="threePt" w14:dir="t">
                    <w14:rot w14:lat="0" w14:lon="0" w14:rev="0"/>
                  </w14:lightRig>
                </w14:scene3d>
              </w:rPr>
              <w:t>11.4</w:t>
            </w:r>
            <w:r w:rsidR="0069390D">
              <w:rPr>
                <w:rFonts w:eastAsiaTheme="minorEastAsia"/>
                <w:noProof/>
                <w:lang w:eastAsia="fr-FR"/>
              </w:rPr>
              <w:tab/>
            </w:r>
            <w:r w:rsidR="0069390D" w:rsidRPr="00F30AD3">
              <w:rPr>
                <w:rStyle w:val="Lienhypertexte"/>
                <w:noProof/>
              </w:rPr>
              <w:t>Obligation de conseil</w:t>
            </w:r>
            <w:r w:rsidR="0069390D">
              <w:rPr>
                <w:noProof/>
                <w:webHidden/>
              </w:rPr>
              <w:tab/>
            </w:r>
            <w:r w:rsidR="0069390D">
              <w:rPr>
                <w:noProof/>
                <w:webHidden/>
              </w:rPr>
              <w:fldChar w:fldCharType="begin"/>
            </w:r>
            <w:r w:rsidR="0069390D">
              <w:rPr>
                <w:noProof/>
                <w:webHidden/>
              </w:rPr>
              <w:instrText xml:space="preserve"> PAGEREF _Toc210837176 \h </w:instrText>
            </w:r>
            <w:r w:rsidR="0069390D">
              <w:rPr>
                <w:noProof/>
                <w:webHidden/>
              </w:rPr>
            </w:r>
            <w:r w:rsidR="0069390D">
              <w:rPr>
                <w:noProof/>
                <w:webHidden/>
              </w:rPr>
              <w:fldChar w:fldCharType="separate"/>
            </w:r>
            <w:r w:rsidR="0069390D">
              <w:rPr>
                <w:noProof/>
                <w:webHidden/>
              </w:rPr>
              <w:t>25</w:t>
            </w:r>
            <w:r w:rsidR="0069390D">
              <w:rPr>
                <w:noProof/>
                <w:webHidden/>
              </w:rPr>
              <w:fldChar w:fldCharType="end"/>
            </w:r>
          </w:hyperlink>
        </w:p>
        <w:p w14:paraId="4E2282F8" w14:textId="2D433EBA" w:rsidR="0069390D" w:rsidRDefault="00CA7E58">
          <w:pPr>
            <w:pStyle w:val="TM2"/>
            <w:tabs>
              <w:tab w:val="left" w:pos="880"/>
              <w:tab w:val="right" w:leader="dot" w:pos="9062"/>
            </w:tabs>
            <w:rPr>
              <w:rFonts w:eastAsiaTheme="minorEastAsia"/>
              <w:noProof/>
              <w:lang w:eastAsia="fr-FR"/>
            </w:rPr>
          </w:pPr>
          <w:hyperlink w:anchor="_Toc210837177" w:history="1">
            <w:r w:rsidR="0069390D" w:rsidRPr="00F30AD3">
              <w:rPr>
                <w:rStyle w:val="Lienhypertexte"/>
                <w:noProof/>
                <w14:scene3d>
                  <w14:camera w14:prst="orthographicFront"/>
                  <w14:lightRig w14:rig="threePt" w14:dir="t">
                    <w14:rot w14:lat="0" w14:lon="0" w14:rev="0"/>
                  </w14:lightRig>
                </w14:scene3d>
              </w:rPr>
              <w:t>11.5</w:t>
            </w:r>
            <w:r w:rsidR="0069390D">
              <w:rPr>
                <w:rFonts w:eastAsiaTheme="minorEastAsia"/>
                <w:noProof/>
                <w:lang w:eastAsia="fr-FR"/>
              </w:rPr>
              <w:tab/>
            </w:r>
            <w:r w:rsidR="0069390D" w:rsidRPr="00F30AD3">
              <w:rPr>
                <w:rStyle w:val="Lienhypertexte"/>
                <w:noProof/>
              </w:rPr>
              <w:t>Respect de la démarche RSE – Lieu de santé sans tabac</w:t>
            </w:r>
            <w:r w:rsidR="0069390D">
              <w:rPr>
                <w:noProof/>
                <w:webHidden/>
              </w:rPr>
              <w:tab/>
            </w:r>
            <w:r w:rsidR="0069390D">
              <w:rPr>
                <w:noProof/>
                <w:webHidden/>
              </w:rPr>
              <w:fldChar w:fldCharType="begin"/>
            </w:r>
            <w:r w:rsidR="0069390D">
              <w:rPr>
                <w:noProof/>
                <w:webHidden/>
              </w:rPr>
              <w:instrText xml:space="preserve"> PAGEREF _Toc210837177 \h </w:instrText>
            </w:r>
            <w:r w:rsidR="0069390D">
              <w:rPr>
                <w:noProof/>
                <w:webHidden/>
              </w:rPr>
            </w:r>
            <w:r w:rsidR="0069390D">
              <w:rPr>
                <w:noProof/>
                <w:webHidden/>
              </w:rPr>
              <w:fldChar w:fldCharType="separate"/>
            </w:r>
            <w:r w:rsidR="0069390D">
              <w:rPr>
                <w:noProof/>
                <w:webHidden/>
              </w:rPr>
              <w:t>25</w:t>
            </w:r>
            <w:r w:rsidR="0069390D">
              <w:rPr>
                <w:noProof/>
                <w:webHidden/>
              </w:rPr>
              <w:fldChar w:fldCharType="end"/>
            </w:r>
          </w:hyperlink>
        </w:p>
        <w:p w14:paraId="1D075550" w14:textId="5FEB261B" w:rsidR="0069390D" w:rsidRDefault="00CA7E58">
          <w:pPr>
            <w:pStyle w:val="TM1"/>
            <w:tabs>
              <w:tab w:val="left" w:pos="660"/>
              <w:tab w:val="right" w:leader="dot" w:pos="9062"/>
            </w:tabs>
            <w:rPr>
              <w:rFonts w:eastAsiaTheme="minorEastAsia"/>
              <w:noProof/>
              <w:lang w:eastAsia="fr-FR"/>
            </w:rPr>
          </w:pPr>
          <w:hyperlink w:anchor="_Toc210837178" w:history="1">
            <w:r w:rsidR="0069390D" w:rsidRPr="00F30AD3">
              <w:rPr>
                <w:rStyle w:val="Lienhypertexte"/>
                <w:noProof/>
                <w14:scene3d>
                  <w14:camera w14:prst="orthographicFront"/>
                  <w14:lightRig w14:rig="threePt" w14:dir="t">
                    <w14:rot w14:lat="0" w14:lon="0" w14:rev="0"/>
                  </w14:lightRig>
                </w14:scene3d>
              </w:rPr>
              <w:t>12</w:t>
            </w:r>
            <w:r w:rsidR="0069390D">
              <w:rPr>
                <w:rFonts w:eastAsiaTheme="minorEastAsia"/>
                <w:noProof/>
                <w:lang w:eastAsia="fr-FR"/>
              </w:rPr>
              <w:tab/>
            </w:r>
            <w:r w:rsidR="0069390D" w:rsidRPr="00F30AD3">
              <w:rPr>
                <w:rStyle w:val="Lienhypertexte"/>
                <w:noProof/>
              </w:rPr>
              <w:t>Contrôle et réception des travaux</w:t>
            </w:r>
            <w:r w:rsidR="0069390D">
              <w:rPr>
                <w:noProof/>
                <w:webHidden/>
              </w:rPr>
              <w:tab/>
            </w:r>
            <w:r w:rsidR="0069390D">
              <w:rPr>
                <w:noProof/>
                <w:webHidden/>
              </w:rPr>
              <w:fldChar w:fldCharType="begin"/>
            </w:r>
            <w:r w:rsidR="0069390D">
              <w:rPr>
                <w:noProof/>
                <w:webHidden/>
              </w:rPr>
              <w:instrText xml:space="preserve"> PAGEREF _Toc210837178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3D60A326" w14:textId="6FA2F0D3" w:rsidR="0069390D" w:rsidRDefault="00CA7E58">
          <w:pPr>
            <w:pStyle w:val="TM2"/>
            <w:tabs>
              <w:tab w:val="left" w:pos="880"/>
              <w:tab w:val="right" w:leader="dot" w:pos="9062"/>
            </w:tabs>
            <w:rPr>
              <w:rFonts w:eastAsiaTheme="minorEastAsia"/>
              <w:noProof/>
              <w:lang w:eastAsia="fr-FR"/>
            </w:rPr>
          </w:pPr>
          <w:hyperlink w:anchor="_Toc210837179" w:history="1">
            <w:r w:rsidR="0069390D" w:rsidRPr="00F30AD3">
              <w:rPr>
                <w:rStyle w:val="Lienhypertexte"/>
                <w:noProof/>
                <w14:scene3d>
                  <w14:camera w14:prst="orthographicFront"/>
                  <w14:lightRig w14:rig="threePt" w14:dir="t">
                    <w14:rot w14:lat="0" w14:lon="0" w14:rev="0"/>
                  </w14:lightRig>
                </w14:scene3d>
              </w:rPr>
              <w:t>12.1</w:t>
            </w:r>
            <w:r w:rsidR="0069390D">
              <w:rPr>
                <w:rFonts w:eastAsiaTheme="minorEastAsia"/>
                <w:noProof/>
                <w:lang w:eastAsia="fr-FR"/>
              </w:rPr>
              <w:tab/>
            </w:r>
            <w:r w:rsidR="0069390D" w:rsidRPr="00F30AD3">
              <w:rPr>
                <w:rStyle w:val="Lienhypertexte"/>
                <w:noProof/>
              </w:rPr>
              <w:t>Essais et contrôles des ouvrages en cours de travaux</w:t>
            </w:r>
            <w:r w:rsidR="0069390D">
              <w:rPr>
                <w:noProof/>
                <w:webHidden/>
              </w:rPr>
              <w:tab/>
            </w:r>
            <w:r w:rsidR="0069390D">
              <w:rPr>
                <w:noProof/>
                <w:webHidden/>
              </w:rPr>
              <w:fldChar w:fldCharType="begin"/>
            </w:r>
            <w:r w:rsidR="0069390D">
              <w:rPr>
                <w:noProof/>
                <w:webHidden/>
              </w:rPr>
              <w:instrText xml:space="preserve"> PAGEREF _Toc210837179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3F5FAE6A" w14:textId="20A98B6F" w:rsidR="0069390D" w:rsidRDefault="00CA7E58">
          <w:pPr>
            <w:pStyle w:val="TM2"/>
            <w:tabs>
              <w:tab w:val="left" w:pos="880"/>
              <w:tab w:val="right" w:leader="dot" w:pos="9062"/>
            </w:tabs>
            <w:rPr>
              <w:rFonts w:eastAsiaTheme="minorEastAsia"/>
              <w:noProof/>
              <w:lang w:eastAsia="fr-FR"/>
            </w:rPr>
          </w:pPr>
          <w:hyperlink w:anchor="_Toc210837180" w:history="1">
            <w:r w:rsidR="0069390D" w:rsidRPr="00F30AD3">
              <w:rPr>
                <w:rStyle w:val="Lienhypertexte"/>
                <w:noProof/>
                <w14:scene3d>
                  <w14:camera w14:prst="orthographicFront"/>
                  <w14:lightRig w14:rig="threePt" w14:dir="t">
                    <w14:rot w14:lat="0" w14:lon="0" w14:rev="0"/>
                  </w14:lightRig>
                </w14:scene3d>
              </w:rPr>
              <w:t>12.2</w:t>
            </w:r>
            <w:r w:rsidR="0069390D">
              <w:rPr>
                <w:rFonts w:eastAsiaTheme="minorEastAsia"/>
                <w:noProof/>
                <w:lang w:eastAsia="fr-FR"/>
              </w:rPr>
              <w:tab/>
            </w:r>
            <w:r w:rsidR="0069390D" w:rsidRPr="00F30AD3">
              <w:rPr>
                <w:rStyle w:val="Lienhypertexte"/>
                <w:noProof/>
              </w:rPr>
              <w:t>Réception</w:t>
            </w:r>
            <w:r w:rsidR="0069390D">
              <w:rPr>
                <w:noProof/>
                <w:webHidden/>
              </w:rPr>
              <w:tab/>
            </w:r>
            <w:r w:rsidR="0069390D">
              <w:rPr>
                <w:noProof/>
                <w:webHidden/>
              </w:rPr>
              <w:fldChar w:fldCharType="begin"/>
            </w:r>
            <w:r w:rsidR="0069390D">
              <w:rPr>
                <w:noProof/>
                <w:webHidden/>
              </w:rPr>
              <w:instrText xml:space="preserve"> PAGEREF _Toc210837180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54B2E888" w14:textId="6A222455" w:rsidR="0069390D" w:rsidRDefault="00CA7E58">
          <w:pPr>
            <w:pStyle w:val="TM2"/>
            <w:tabs>
              <w:tab w:val="left" w:pos="880"/>
              <w:tab w:val="right" w:leader="dot" w:pos="9062"/>
            </w:tabs>
            <w:rPr>
              <w:rFonts w:eastAsiaTheme="minorEastAsia"/>
              <w:noProof/>
              <w:lang w:eastAsia="fr-FR"/>
            </w:rPr>
          </w:pPr>
          <w:hyperlink w:anchor="_Toc210837181" w:history="1">
            <w:r w:rsidR="0069390D" w:rsidRPr="00F30AD3">
              <w:rPr>
                <w:rStyle w:val="Lienhypertexte"/>
                <w:noProof/>
                <w14:scene3d>
                  <w14:camera w14:prst="orthographicFront"/>
                  <w14:lightRig w14:rig="threePt" w14:dir="t">
                    <w14:rot w14:lat="0" w14:lon="0" w14:rev="0"/>
                  </w14:lightRig>
                </w14:scene3d>
              </w:rPr>
              <w:t>12.3</w:t>
            </w:r>
            <w:r w:rsidR="0069390D">
              <w:rPr>
                <w:rFonts w:eastAsiaTheme="minorEastAsia"/>
                <w:noProof/>
                <w:lang w:eastAsia="fr-FR"/>
              </w:rPr>
              <w:tab/>
            </w:r>
            <w:r w:rsidR="0069390D" w:rsidRPr="00F30AD3">
              <w:rPr>
                <w:rStyle w:val="Lienhypertexte"/>
                <w:noProof/>
              </w:rPr>
              <w:t>Délai de levée des réserves</w:t>
            </w:r>
            <w:r w:rsidR="0069390D">
              <w:rPr>
                <w:noProof/>
                <w:webHidden/>
              </w:rPr>
              <w:tab/>
            </w:r>
            <w:r w:rsidR="0069390D">
              <w:rPr>
                <w:noProof/>
                <w:webHidden/>
              </w:rPr>
              <w:fldChar w:fldCharType="begin"/>
            </w:r>
            <w:r w:rsidR="0069390D">
              <w:rPr>
                <w:noProof/>
                <w:webHidden/>
              </w:rPr>
              <w:instrText xml:space="preserve"> PAGEREF _Toc210837181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6E8F82F1" w14:textId="7B34BD1F" w:rsidR="0069390D" w:rsidRDefault="00CA7E58">
          <w:pPr>
            <w:pStyle w:val="TM2"/>
            <w:tabs>
              <w:tab w:val="left" w:pos="880"/>
              <w:tab w:val="right" w:leader="dot" w:pos="9062"/>
            </w:tabs>
            <w:rPr>
              <w:rFonts w:eastAsiaTheme="minorEastAsia"/>
              <w:noProof/>
              <w:lang w:eastAsia="fr-FR"/>
            </w:rPr>
          </w:pPr>
          <w:hyperlink w:anchor="_Toc210837182" w:history="1">
            <w:r w:rsidR="0069390D" w:rsidRPr="00F30AD3">
              <w:rPr>
                <w:rStyle w:val="Lienhypertexte"/>
                <w:noProof/>
                <w14:scene3d>
                  <w14:camera w14:prst="orthographicFront"/>
                  <w14:lightRig w14:rig="threePt" w14:dir="t">
                    <w14:rot w14:lat="0" w14:lon="0" w14:rev="0"/>
                  </w14:lightRig>
                </w14:scene3d>
              </w:rPr>
              <w:t>12.4</w:t>
            </w:r>
            <w:r w:rsidR="0069390D">
              <w:rPr>
                <w:rFonts w:eastAsiaTheme="minorEastAsia"/>
                <w:noProof/>
                <w:lang w:eastAsia="fr-FR"/>
              </w:rPr>
              <w:tab/>
            </w:r>
            <w:r w:rsidR="0069390D" w:rsidRPr="00F30AD3">
              <w:rPr>
                <w:rStyle w:val="Lienhypertexte"/>
                <w:noProof/>
              </w:rPr>
              <w:t>Mise à disposition</w:t>
            </w:r>
            <w:r w:rsidR="0069390D">
              <w:rPr>
                <w:noProof/>
                <w:webHidden/>
              </w:rPr>
              <w:tab/>
            </w:r>
            <w:r w:rsidR="0069390D">
              <w:rPr>
                <w:noProof/>
                <w:webHidden/>
              </w:rPr>
              <w:fldChar w:fldCharType="begin"/>
            </w:r>
            <w:r w:rsidR="0069390D">
              <w:rPr>
                <w:noProof/>
                <w:webHidden/>
              </w:rPr>
              <w:instrText xml:space="preserve"> PAGEREF _Toc210837182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129F5A14" w14:textId="30494574" w:rsidR="0069390D" w:rsidRDefault="00CA7E58">
          <w:pPr>
            <w:pStyle w:val="TM2"/>
            <w:tabs>
              <w:tab w:val="left" w:pos="880"/>
              <w:tab w:val="right" w:leader="dot" w:pos="9062"/>
            </w:tabs>
            <w:rPr>
              <w:rFonts w:eastAsiaTheme="minorEastAsia"/>
              <w:noProof/>
              <w:lang w:eastAsia="fr-FR"/>
            </w:rPr>
          </w:pPr>
          <w:hyperlink w:anchor="_Toc210837183" w:history="1">
            <w:r w:rsidR="0069390D" w:rsidRPr="00F30AD3">
              <w:rPr>
                <w:rStyle w:val="Lienhypertexte"/>
                <w:noProof/>
                <w14:scene3d>
                  <w14:camera w14:prst="orthographicFront"/>
                  <w14:lightRig w14:rig="threePt" w14:dir="t">
                    <w14:rot w14:lat="0" w14:lon="0" w14:rev="0"/>
                  </w14:lightRig>
                </w14:scene3d>
              </w:rPr>
              <w:t>12.5</w:t>
            </w:r>
            <w:r w:rsidR="0069390D">
              <w:rPr>
                <w:rFonts w:eastAsiaTheme="minorEastAsia"/>
                <w:noProof/>
                <w:lang w:eastAsia="fr-FR"/>
              </w:rPr>
              <w:tab/>
            </w:r>
            <w:r w:rsidR="0069390D" w:rsidRPr="00F30AD3">
              <w:rPr>
                <w:rStyle w:val="Lienhypertexte"/>
                <w:noProof/>
              </w:rPr>
              <w:t>Documents fournis après exécution</w:t>
            </w:r>
            <w:r w:rsidR="0069390D">
              <w:rPr>
                <w:noProof/>
                <w:webHidden/>
              </w:rPr>
              <w:tab/>
            </w:r>
            <w:r w:rsidR="0069390D">
              <w:rPr>
                <w:noProof/>
                <w:webHidden/>
              </w:rPr>
              <w:fldChar w:fldCharType="begin"/>
            </w:r>
            <w:r w:rsidR="0069390D">
              <w:rPr>
                <w:noProof/>
                <w:webHidden/>
              </w:rPr>
              <w:instrText xml:space="preserve"> PAGEREF _Toc210837183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064F74EE" w14:textId="4B2EE611" w:rsidR="0069390D" w:rsidRDefault="00CA7E58">
          <w:pPr>
            <w:pStyle w:val="TM2"/>
            <w:tabs>
              <w:tab w:val="left" w:pos="880"/>
              <w:tab w:val="right" w:leader="dot" w:pos="9062"/>
            </w:tabs>
            <w:rPr>
              <w:rFonts w:eastAsiaTheme="minorEastAsia"/>
              <w:noProof/>
              <w:lang w:eastAsia="fr-FR"/>
            </w:rPr>
          </w:pPr>
          <w:hyperlink w:anchor="_Toc210837184" w:history="1">
            <w:r w:rsidR="0069390D" w:rsidRPr="00F30AD3">
              <w:rPr>
                <w:rStyle w:val="Lienhypertexte"/>
                <w:noProof/>
                <w14:scene3d>
                  <w14:camera w14:prst="orthographicFront"/>
                  <w14:lightRig w14:rig="threePt" w14:dir="t">
                    <w14:rot w14:lat="0" w14:lon="0" w14:rev="0"/>
                  </w14:lightRig>
                </w14:scene3d>
              </w:rPr>
              <w:t>12.6</w:t>
            </w:r>
            <w:r w:rsidR="0069390D">
              <w:rPr>
                <w:rFonts w:eastAsiaTheme="minorEastAsia"/>
                <w:noProof/>
                <w:lang w:eastAsia="fr-FR"/>
              </w:rPr>
              <w:tab/>
            </w:r>
            <w:r w:rsidR="0069390D" w:rsidRPr="00F30AD3">
              <w:rPr>
                <w:rStyle w:val="Lienhypertexte"/>
                <w:noProof/>
              </w:rPr>
              <w:t>Délais de garantie</w:t>
            </w:r>
            <w:r w:rsidR="0069390D">
              <w:rPr>
                <w:noProof/>
                <w:webHidden/>
              </w:rPr>
              <w:tab/>
            </w:r>
            <w:r w:rsidR="0069390D">
              <w:rPr>
                <w:noProof/>
                <w:webHidden/>
              </w:rPr>
              <w:fldChar w:fldCharType="begin"/>
            </w:r>
            <w:r w:rsidR="0069390D">
              <w:rPr>
                <w:noProof/>
                <w:webHidden/>
              </w:rPr>
              <w:instrText xml:space="preserve"> PAGEREF _Toc210837184 \h </w:instrText>
            </w:r>
            <w:r w:rsidR="0069390D">
              <w:rPr>
                <w:noProof/>
                <w:webHidden/>
              </w:rPr>
            </w:r>
            <w:r w:rsidR="0069390D">
              <w:rPr>
                <w:noProof/>
                <w:webHidden/>
              </w:rPr>
              <w:fldChar w:fldCharType="separate"/>
            </w:r>
            <w:r w:rsidR="0069390D">
              <w:rPr>
                <w:noProof/>
                <w:webHidden/>
              </w:rPr>
              <w:t>26</w:t>
            </w:r>
            <w:r w:rsidR="0069390D">
              <w:rPr>
                <w:noProof/>
                <w:webHidden/>
              </w:rPr>
              <w:fldChar w:fldCharType="end"/>
            </w:r>
          </w:hyperlink>
        </w:p>
        <w:p w14:paraId="314582C3" w14:textId="0569C883" w:rsidR="0069390D" w:rsidRDefault="00CA7E58">
          <w:pPr>
            <w:pStyle w:val="TM2"/>
            <w:tabs>
              <w:tab w:val="left" w:pos="880"/>
              <w:tab w:val="right" w:leader="dot" w:pos="9062"/>
            </w:tabs>
            <w:rPr>
              <w:rFonts w:eastAsiaTheme="minorEastAsia"/>
              <w:noProof/>
              <w:lang w:eastAsia="fr-FR"/>
            </w:rPr>
          </w:pPr>
          <w:hyperlink w:anchor="_Toc210837185" w:history="1">
            <w:r w:rsidR="0069390D" w:rsidRPr="00F30AD3">
              <w:rPr>
                <w:rStyle w:val="Lienhypertexte"/>
                <w:noProof/>
                <w14:scene3d>
                  <w14:camera w14:prst="orthographicFront"/>
                  <w14:lightRig w14:rig="threePt" w14:dir="t">
                    <w14:rot w14:lat="0" w14:lon="0" w14:rev="0"/>
                  </w14:lightRig>
                </w14:scene3d>
              </w:rPr>
              <w:t>12.7</w:t>
            </w:r>
            <w:r w:rsidR="0069390D">
              <w:rPr>
                <w:rFonts w:eastAsiaTheme="minorEastAsia"/>
                <w:noProof/>
                <w:lang w:eastAsia="fr-FR"/>
              </w:rPr>
              <w:tab/>
            </w:r>
            <w:r w:rsidR="0069390D" w:rsidRPr="00F30AD3">
              <w:rPr>
                <w:rStyle w:val="Lienhypertexte"/>
                <w:noProof/>
              </w:rPr>
              <w:t>Sous-traitance</w:t>
            </w:r>
            <w:r w:rsidR="0069390D">
              <w:rPr>
                <w:noProof/>
                <w:webHidden/>
              </w:rPr>
              <w:tab/>
            </w:r>
            <w:r w:rsidR="0069390D">
              <w:rPr>
                <w:noProof/>
                <w:webHidden/>
              </w:rPr>
              <w:fldChar w:fldCharType="begin"/>
            </w:r>
            <w:r w:rsidR="0069390D">
              <w:rPr>
                <w:noProof/>
                <w:webHidden/>
              </w:rPr>
              <w:instrText xml:space="preserve"> PAGEREF _Toc210837185 \h </w:instrText>
            </w:r>
            <w:r w:rsidR="0069390D">
              <w:rPr>
                <w:noProof/>
                <w:webHidden/>
              </w:rPr>
            </w:r>
            <w:r w:rsidR="0069390D">
              <w:rPr>
                <w:noProof/>
                <w:webHidden/>
              </w:rPr>
              <w:fldChar w:fldCharType="separate"/>
            </w:r>
            <w:r w:rsidR="0069390D">
              <w:rPr>
                <w:noProof/>
                <w:webHidden/>
              </w:rPr>
              <w:t>27</w:t>
            </w:r>
            <w:r w:rsidR="0069390D">
              <w:rPr>
                <w:noProof/>
                <w:webHidden/>
              </w:rPr>
              <w:fldChar w:fldCharType="end"/>
            </w:r>
          </w:hyperlink>
        </w:p>
        <w:p w14:paraId="52B64470" w14:textId="07DB258B" w:rsidR="0069390D" w:rsidRDefault="00CA7E58">
          <w:pPr>
            <w:pStyle w:val="TM2"/>
            <w:tabs>
              <w:tab w:val="left" w:pos="880"/>
              <w:tab w:val="right" w:leader="dot" w:pos="9062"/>
            </w:tabs>
            <w:rPr>
              <w:rFonts w:eastAsiaTheme="minorEastAsia"/>
              <w:noProof/>
              <w:lang w:eastAsia="fr-FR"/>
            </w:rPr>
          </w:pPr>
          <w:hyperlink w:anchor="_Toc210837186" w:history="1">
            <w:r w:rsidR="0069390D" w:rsidRPr="00F30AD3">
              <w:rPr>
                <w:rStyle w:val="Lienhypertexte"/>
                <w:noProof/>
                <w14:scene3d>
                  <w14:camera w14:prst="orthographicFront"/>
                  <w14:lightRig w14:rig="threePt" w14:dir="t">
                    <w14:rot w14:lat="0" w14:lon="0" w14:rev="0"/>
                  </w14:lightRig>
                </w14:scene3d>
              </w:rPr>
              <w:t>12.8</w:t>
            </w:r>
            <w:r w:rsidR="0069390D">
              <w:rPr>
                <w:rFonts w:eastAsiaTheme="minorEastAsia"/>
                <w:noProof/>
                <w:lang w:eastAsia="fr-FR"/>
              </w:rPr>
              <w:tab/>
            </w:r>
            <w:r w:rsidR="0069390D" w:rsidRPr="00F30AD3">
              <w:rPr>
                <w:rStyle w:val="Lienhypertexte"/>
                <w:noProof/>
              </w:rPr>
              <w:t>Assurances</w:t>
            </w:r>
            <w:r w:rsidR="0069390D">
              <w:rPr>
                <w:noProof/>
                <w:webHidden/>
              </w:rPr>
              <w:tab/>
            </w:r>
            <w:r w:rsidR="0069390D">
              <w:rPr>
                <w:noProof/>
                <w:webHidden/>
              </w:rPr>
              <w:fldChar w:fldCharType="begin"/>
            </w:r>
            <w:r w:rsidR="0069390D">
              <w:rPr>
                <w:noProof/>
                <w:webHidden/>
              </w:rPr>
              <w:instrText xml:space="preserve"> PAGEREF _Toc210837186 \h </w:instrText>
            </w:r>
            <w:r w:rsidR="0069390D">
              <w:rPr>
                <w:noProof/>
                <w:webHidden/>
              </w:rPr>
            </w:r>
            <w:r w:rsidR="0069390D">
              <w:rPr>
                <w:noProof/>
                <w:webHidden/>
              </w:rPr>
              <w:fldChar w:fldCharType="separate"/>
            </w:r>
            <w:r w:rsidR="0069390D">
              <w:rPr>
                <w:noProof/>
                <w:webHidden/>
              </w:rPr>
              <w:t>27</w:t>
            </w:r>
            <w:r w:rsidR="0069390D">
              <w:rPr>
                <w:noProof/>
                <w:webHidden/>
              </w:rPr>
              <w:fldChar w:fldCharType="end"/>
            </w:r>
          </w:hyperlink>
        </w:p>
        <w:p w14:paraId="356C4F1C" w14:textId="37F0BCEF" w:rsidR="0069390D" w:rsidRDefault="00CA7E58">
          <w:pPr>
            <w:pStyle w:val="TM1"/>
            <w:tabs>
              <w:tab w:val="left" w:pos="660"/>
              <w:tab w:val="right" w:leader="dot" w:pos="9062"/>
            </w:tabs>
            <w:rPr>
              <w:rFonts w:eastAsiaTheme="minorEastAsia"/>
              <w:noProof/>
              <w:lang w:eastAsia="fr-FR"/>
            </w:rPr>
          </w:pPr>
          <w:hyperlink w:anchor="_Toc210837187" w:history="1">
            <w:r w:rsidR="0069390D" w:rsidRPr="00F30AD3">
              <w:rPr>
                <w:rStyle w:val="Lienhypertexte"/>
                <w:noProof/>
                <w14:scene3d>
                  <w14:camera w14:prst="orthographicFront"/>
                  <w14:lightRig w14:rig="threePt" w14:dir="t">
                    <w14:rot w14:lat="0" w14:lon="0" w14:rev="0"/>
                  </w14:lightRig>
                </w14:scene3d>
              </w:rPr>
              <w:t>13</w:t>
            </w:r>
            <w:r w:rsidR="0069390D">
              <w:rPr>
                <w:rFonts w:eastAsiaTheme="minorEastAsia"/>
                <w:noProof/>
                <w:lang w:eastAsia="fr-FR"/>
              </w:rPr>
              <w:tab/>
            </w:r>
            <w:r w:rsidR="0069390D" w:rsidRPr="00F30AD3">
              <w:rPr>
                <w:rStyle w:val="Lienhypertexte"/>
                <w:noProof/>
              </w:rPr>
              <w:t>Résiliation du marché</w:t>
            </w:r>
            <w:r w:rsidR="0069390D">
              <w:rPr>
                <w:noProof/>
                <w:webHidden/>
              </w:rPr>
              <w:tab/>
            </w:r>
            <w:r w:rsidR="0069390D">
              <w:rPr>
                <w:noProof/>
                <w:webHidden/>
              </w:rPr>
              <w:fldChar w:fldCharType="begin"/>
            </w:r>
            <w:r w:rsidR="0069390D">
              <w:rPr>
                <w:noProof/>
                <w:webHidden/>
              </w:rPr>
              <w:instrText xml:space="preserve"> PAGEREF _Toc210837187 \h </w:instrText>
            </w:r>
            <w:r w:rsidR="0069390D">
              <w:rPr>
                <w:noProof/>
                <w:webHidden/>
              </w:rPr>
            </w:r>
            <w:r w:rsidR="0069390D">
              <w:rPr>
                <w:noProof/>
                <w:webHidden/>
              </w:rPr>
              <w:fldChar w:fldCharType="separate"/>
            </w:r>
            <w:r w:rsidR="0069390D">
              <w:rPr>
                <w:noProof/>
                <w:webHidden/>
              </w:rPr>
              <w:t>27</w:t>
            </w:r>
            <w:r w:rsidR="0069390D">
              <w:rPr>
                <w:noProof/>
                <w:webHidden/>
              </w:rPr>
              <w:fldChar w:fldCharType="end"/>
            </w:r>
          </w:hyperlink>
        </w:p>
        <w:p w14:paraId="1723B785" w14:textId="1E6D5192" w:rsidR="0069390D" w:rsidRDefault="00CA7E58">
          <w:pPr>
            <w:pStyle w:val="TM2"/>
            <w:tabs>
              <w:tab w:val="left" w:pos="880"/>
              <w:tab w:val="right" w:leader="dot" w:pos="9062"/>
            </w:tabs>
            <w:rPr>
              <w:rFonts w:eastAsiaTheme="minorEastAsia"/>
              <w:noProof/>
              <w:lang w:eastAsia="fr-FR"/>
            </w:rPr>
          </w:pPr>
          <w:hyperlink w:anchor="_Toc210837188" w:history="1">
            <w:r w:rsidR="0069390D" w:rsidRPr="00F30AD3">
              <w:rPr>
                <w:rStyle w:val="Lienhypertexte"/>
                <w:noProof/>
                <w14:scene3d>
                  <w14:camera w14:prst="orthographicFront"/>
                  <w14:lightRig w14:rig="threePt" w14:dir="t">
                    <w14:rot w14:lat="0" w14:lon="0" w14:rev="0"/>
                  </w14:lightRig>
                </w14:scene3d>
              </w:rPr>
              <w:t>13.1</w:t>
            </w:r>
            <w:r w:rsidR="0069390D">
              <w:rPr>
                <w:rFonts w:eastAsiaTheme="minorEastAsia"/>
                <w:noProof/>
                <w:lang w:eastAsia="fr-FR"/>
              </w:rPr>
              <w:tab/>
            </w:r>
            <w:r w:rsidR="0069390D" w:rsidRPr="00F30AD3">
              <w:rPr>
                <w:rStyle w:val="Lienhypertexte"/>
                <w:noProof/>
              </w:rPr>
              <w:t>Résiliation du marché aux torts du Titulaire</w:t>
            </w:r>
            <w:r w:rsidR="0069390D">
              <w:rPr>
                <w:noProof/>
                <w:webHidden/>
              </w:rPr>
              <w:tab/>
            </w:r>
            <w:r w:rsidR="0069390D">
              <w:rPr>
                <w:noProof/>
                <w:webHidden/>
              </w:rPr>
              <w:fldChar w:fldCharType="begin"/>
            </w:r>
            <w:r w:rsidR="0069390D">
              <w:rPr>
                <w:noProof/>
                <w:webHidden/>
              </w:rPr>
              <w:instrText xml:space="preserve"> PAGEREF _Toc210837188 \h </w:instrText>
            </w:r>
            <w:r w:rsidR="0069390D">
              <w:rPr>
                <w:noProof/>
                <w:webHidden/>
              </w:rPr>
            </w:r>
            <w:r w:rsidR="0069390D">
              <w:rPr>
                <w:noProof/>
                <w:webHidden/>
              </w:rPr>
              <w:fldChar w:fldCharType="separate"/>
            </w:r>
            <w:r w:rsidR="0069390D">
              <w:rPr>
                <w:noProof/>
                <w:webHidden/>
              </w:rPr>
              <w:t>28</w:t>
            </w:r>
            <w:r w:rsidR="0069390D">
              <w:rPr>
                <w:noProof/>
                <w:webHidden/>
              </w:rPr>
              <w:fldChar w:fldCharType="end"/>
            </w:r>
          </w:hyperlink>
        </w:p>
        <w:p w14:paraId="504434B2" w14:textId="049A6425" w:rsidR="0069390D" w:rsidRDefault="00CA7E58">
          <w:pPr>
            <w:pStyle w:val="TM2"/>
            <w:tabs>
              <w:tab w:val="left" w:pos="880"/>
              <w:tab w:val="right" w:leader="dot" w:pos="9062"/>
            </w:tabs>
            <w:rPr>
              <w:rFonts w:eastAsiaTheme="minorEastAsia"/>
              <w:noProof/>
              <w:lang w:eastAsia="fr-FR"/>
            </w:rPr>
          </w:pPr>
          <w:hyperlink w:anchor="_Toc210837189" w:history="1">
            <w:r w:rsidR="0069390D" w:rsidRPr="00F30AD3">
              <w:rPr>
                <w:rStyle w:val="Lienhypertexte"/>
                <w:noProof/>
                <w14:scene3d>
                  <w14:camera w14:prst="orthographicFront"/>
                  <w14:lightRig w14:rig="threePt" w14:dir="t">
                    <w14:rot w14:lat="0" w14:lon="0" w14:rev="0"/>
                  </w14:lightRig>
                </w14:scene3d>
              </w:rPr>
              <w:t>13.2</w:t>
            </w:r>
            <w:r w:rsidR="0069390D">
              <w:rPr>
                <w:rFonts w:eastAsiaTheme="minorEastAsia"/>
                <w:noProof/>
                <w:lang w:eastAsia="fr-FR"/>
              </w:rPr>
              <w:tab/>
            </w:r>
            <w:r w:rsidR="0069390D" w:rsidRPr="00F30AD3">
              <w:rPr>
                <w:rStyle w:val="Lienhypertexte"/>
                <w:noProof/>
              </w:rPr>
              <w:t>Résiliation du marché pour motif d’intérêt général</w:t>
            </w:r>
            <w:r w:rsidR="0069390D">
              <w:rPr>
                <w:noProof/>
                <w:webHidden/>
              </w:rPr>
              <w:tab/>
            </w:r>
            <w:r w:rsidR="0069390D">
              <w:rPr>
                <w:noProof/>
                <w:webHidden/>
              </w:rPr>
              <w:fldChar w:fldCharType="begin"/>
            </w:r>
            <w:r w:rsidR="0069390D">
              <w:rPr>
                <w:noProof/>
                <w:webHidden/>
              </w:rPr>
              <w:instrText xml:space="preserve"> PAGEREF _Toc210837189 \h </w:instrText>
            </w:r>
            <w:r w:rsidR="0069390D">
              <w:rPr>
                <w:noProof/>
                <w:webHidden/>
              </w:rPr>
            </w:r>
            <w:r w:rsidR="0069390D">
              <w:rPr>
                <w:noProof/>
                <w:webHidden/>
              </w:rPr>
              <w:fldChar w:fldCharType="separate"/>
            </w:r>
            <w:r w:rsidR="0069390D">
              <w:rPr>
                <w:noProof/>
                <w:webHidden/>
              </w:rPr>
              <w:t>28</w:t>
            </w:r>
            <w:r w:rsidR="0069390D">
              <w:rPr>
                <w:noProof/>
                <w:webHidden/>
              </w:rPr>
              <w:fldChar w:fldCharType="end"/>
            </w:r>
          </w:hyperlink>
        </w:p>
        <w:p w14:paraId="63A66029" w14:textId="5A161396" w:rsidR="0069390D" w:rsidRDefault="00CA7E58">
          <w:pPr>
            <w:pStyle w:val="TM2"/>
            <w:tabs>
              <w:tab w:val="left" w:pos="880"/>
              <w:tab w:val="right" w:leader="dot" w:pos="9062"/>
            </w:tabs>
            <w:rPr>
              <w:rFonts w:eastAsiaTheme="minorEastAsia"/>
              <w:noProof/>
              <w:lang w:eastAsia="fr-FR"/>
            </w:rPr>
          </w:pPr>
          <w:hyperlink w:anchor="_Toc210837190" w:history="1">
            <w:r w:rsidR="0069390D" w:rsidRPr="00F30AD3">
              <w:rPr>
                <w:rStyle w:val="Lienhypertexte"/>
                <w:noProof/>
                <w14:scene3d>
                  <w14:camera w14:prst="orthographicFront"/>
                  <w14:lightRig w14:rig="threePt" w14:dir="t">
                    <w14:rot w14:lat="0" w14:lon="0" w14:rev="0"/>
                  </w14:lightRig>
                </w14:scene3d>
              </w:rPr>
              <w:t>13.3</w:t>
            </w:r>
            <w:r w:rsidR="0069390D">
              <w:rPr>
                <w:rFonts w:eastAsiaTheme="minorEastAsia"/>
                <w:noProof/>
                <w:lang w:eastAsia="fr-FR"/>
              </w:rPr>
              <w:tab/>
            </w:r>
            <w:r w:rsidR="0069390D" w:rsidRPr="00F30AD3">
              <w:rPr>
                <w:rStyle w:val="Lienhypertexte"/>
                <w:noProof/>
              </w:rPr>
              <w:t>Exécution aux frais et risques du Titulaire</w:t>
            </w:r>
            <w:r w:rsidR="0069390D">
              <w:rPr>
                <w:noProof/>
                <w:webHidden/>
              </w:rPr>
              <w:tab/>
            </w:r>
            <w:r w:rsidR="0069390D">
              <w:rPr>
                <w:noProof/>
                <w:webHidden/>
              </w:rPr>
              <w:fldChar w:fldCharType="begin"/>
            </w:r>
            <w:r w:rsidR="0069390D">
              <w:rPr>
                <w:noProof/>
                <w:webHidden/>
              </w:rPr>
              <w:instrText xml:space="preserve"> PAGEREF _Toc210837190 \h </w:instrText>
            </w:r>
            <w:r w:rsidR="0069390D">
              <w:rPr>
                <w:noProof/>
                <w:webHidden/>
              </w:rPr>
            </w:r>
            <w:r w:rsidR="0069390D">
              <w:rPr>
                <w:noProof/>
                <w:webHidden/>
              </w:rPr>
              <w:fldChar w:fldCharType="separate"/>
            </w:r>
            <w:r w:rsidR="0069390D">
              <w:rPr>
                <w:noProof/>
                <w:webHidden/>
              </w:rPr>
              <w:t>28</w:t>
            </w:r>
            <w:r w:rsidR="0069390D">
              <w:rPr>
                <w:noProof/>
                <w:webHidden/>
              </w:rPr>
              <w:fldChar w:fldCharType="end"/>
            </w:r>
          </w:hyperlink>
        </w:p>
        <w:p w14:paraId="00C3FA63" w14:textId="70797D6B" w:rsidR="0069390D" w:rsidRDefault="00CA7E58">
          <w:pPr>
            <w:pStyle w:val="TM3"/>
            <w:tabs>
              <w:tab w:val="left" w:pos="1320"/>
              <w:tab w:val="right" w:leader="dot" w:pos="9062"/>
            </w:tabs>
            <w:rPr>
              <w:rFonts w:eastAsiaTheme="minorEastAsia"/>
              <w:noProof/>
              <w:lang w:eastAsia="fr-FR"/>
            </w:rPr>
          </w:pPr>
          <w:hyperlink w:anchor="_Toc210837191" w:history="1">
            <w:r w:rsidR="0069390D" w:rsidRPr="00F30AD3">
              <w:rPr>
                <w:rStyle w:val="Lienhypertexte"/>
                <w:noProof/>
                <w14:scene3d>
                  <w14:camera w14:prst="orthographicFront"/>
                  <w14:lightRig w14:rig="threePt" w14:dir="t">
                    <w14:rot w14:lat="0" w14:lon="0" w14:rev="0"/>
                  </w14:lightRig>
                </w14:scene3d>
              </w:rPr>
              <w:t>13.3.1</w:t>
            </w:r>
            <w:r w:rsidR="0069390D">
              <w:rPr>
                <w:rFonts w:eastAsiaTheme="minorEastAsia"/>
                <w:noProof/>
                <w:lang w:eastAsia="fr-FR"/>
              </w:rPr>
              <w:tab/>
            </w:r>
            <w:r w:rsidR="0069390D" w:rsidRPr="00F30AD3">
              <w:rPr>
                <w:rStyle w:val="Lienhypertexte"/>
                <w:noProof/>
              </w:rPr>
              <w:t>En cours d’exécution du marché</w:t>
            </w:r>
            <w:r w:rsidR="0069390D">
              <w:rPr>
                <w:noProof/>
                <w:webHidden/>
              </w:rPr>
              <w:tab/>
            </w:r>
            <w:r w:rsidR="0069390D">
              <w:rPr>
                <w:noProof/>
                <w:webHidden/>
              </w:rPr>
              <w:fldChar w:fldCharType="begin"/>
            </w:r>
            <w:r w:rsidR="0069390D">
              <w:rPr>
                <w:noProof/>
                <w:webHidden/>
              </w:rPr>
              <w:instrText xml:space="preserve"> PAGEREF _Toc210837191 \h </w:instrText>
            </w:r>
            <w:r w:rsidR="0069390D">
              <w:rPr>
                <w:noProof/>
                <w:webHidden/>
              </w:rPr>
            </w:r>
            <w:r w:rsidR="0069390D">
              <w:rPr>
                <w:noProof/>
                <w:webHidden/>
              </w:rPr>
              <w:fldChar w:fldCharType="separate"/>
            </w:r>
            <w:r w:rsidR="0069390D">
              <w:rPr>
                <w:noProof/>
                <w:webHidden/>
              </w:rPr>
              <w:t>28</w:t>
            </w:r>
            <w:r w:rsidR="0069390D">
              <w:rPr>
                <w:noProof/>
                <w:webHidden/>
              </w:rPr>
              <w:fldChar w:fldCharType="end"/>
            </w:r>
          </w:hyperlink>
        </w:p>
        <w:p w14:paraId="7969543F" w14:textId="3739516C" w:rsidR="0069390D" w:rsidRDefault="00CA7E58">
          <w:pPr>
            <w:pStyle w:val="TM3"/>
            <w:tabs>
              <w:tab w:val="left" w:pos="1320"/>
              <w:tab w:val="right" w:leader="dot" w:pos="9062"/>
            </w:tabs>
            <w:rPr>
              <w:rFonts w:eastAsiaTheme="minorEastAsia"/>
              <w:noProof/>
              <w:lang w:eastAsia="fr-FR"/>
            </w:rPr>
          </w:pPr>
          <w:hyperlink w:anchor="_Toc210837192" w:history="1">
            <w:r w:rsidR="0069390D" w:rsidRPr="00F30AD3">
              <w:rPr>
                <w:rStyle w:val="Lienhypertexte"/>
                <w:noProof/>
                <w14:scene3d>
                  <w14:camera w14:prst="orthographicFront"/>
                  <w14:lightRig w14:rig="threePt" w14:dir="t">
                    <w14:rot w14:lat="0" w14:lon="0" w14:rev="0"/>
                  </w14:lightRig>
                </w14:scene3d>
              </w:rPr>
              <w:t>13.3.2</w:t>
            </w:r>
            <w:r w:rsidR="0069390D">
              <w:rPr>
                <w:rFonts w:eastAsiaTheme="minorEastAsia"/>
                <w:noProof/>
                <w:lang w:eastAsia="fr-FR"/>
              </w:rPr>
              <w:tab/>
            </w:r>
            <w:r w:rsidR="0069390D" w:rsidRPr="00F30AD3">
              <w:rPr>
                <w:rStyle w:val="Lienhypertexte"/>
                <w:noProof/>
              </w:rPr>
              <w:t>Après résiliation prononcée aux torts du Titulaire</w:t>
            </w:r>
            <w:r w:rsidR="0069390D">
              <w:rPr>
                <w:noProof/>
                <w:webHidden/>
              </w:rPr>
              <w:tab/>
            </w:r>
            <w:r w:rsidR="0069390D">
              <w:rPr>
                <w:noProof/>
                <w:webHidden/>
              </w:rPr>
              <w:fldChar w:fldCharType="begin"/>
            </w:r>
            <w:r w:rsidR="0069390D">
              <w:rPr>
                <w:noProof/>
                <w:webHidden/>
              </w:rPr>
              <w:instrText xml:space="preserve"> PAGEREF _Toc210837192 \h </w:instrText>
            </w:r>
            <w:r w:rsidR="0069390D">
              <w:rPr>
                <w:noProof/>
                <w:webHidden/>
              </w:rPr>
            </w:r>
            <w:r w:rsidR="0069390D">
              <w:rPr>
                <w:noProof/>
                <w:webHidden/>
              </w:rPr>
              <w:fldChar w:fldCharType="separate"/>
            </w:r>
            <w:r w:rsidR="0069390D">
              <w:rPr>
                <w:noProof/>
                <w:webHidden/>
              </w:rPr>
              <w:t>28</w:t>
            </w:r>
            <w:r w:rsidR="0069390D">
              <w:rPr>
                <w:noProof/>
                <w:webHidden/>
              </w:rPr>
              <w:fldChar w:fldCharType="end"/>
            </w:r>
          </w:hyperlink>
        </w:p>
        <w:p w14:paraId="58D1DC23" w14:textId="402C4C81" w:rsidR="0069390D" w:rsidRDefault="00CA7E58">
          <w:pPr>
            <w:pStyle w:val="TM1"/>
            <w:tabs>
              <w:tab w:val="left" w:pos="660"/>
              <w:tab w:val="right" w:leader="dot" w:pos="9062"/>
            </w:tabs>
            <w:rPr>
              <w:rFonts w:eastAsiaTheme="minorEastAsia"/>
              <w:noProof/>
              <w:lang w:eastAsia="fr-FR"/>
            </w:rPr>
          </w:pPr>
          <w:hyperlink w:anchor="_Toc210837193" w:history="1">
            <w:r w:rsidR="0069390D" w:rsidRPr="00F30AD3">
              <w:rPr>
                <w:rStyle w:val="Lienhypertexte"/>
                <w:noProof/>
                <w14:scene3d>
                  <w14:camera w14:prst="orthographicFront"/>
                  <w14:lightRig w14:rig="threePt" w14:dir="t">
                    <w14:rot w14:lat="0" w14:lon="0" w14:rev="0"/>
                  </w14:lightRig>
                </w14:scene3d>
              </w:rPr>
              <w:t>14</w:t>
            </w:r>
            <w:r w:rsidR="0069390D">
              <w:rPr>
                <w:rFonts w:eastAsiaTheme="minorEastAsia"/>
                <w:noProof/>
                <w:lang w:eastAsia="fr-FR"/>
              </w:rPr>
              <w:tab/>
            </w:r>
            <w:r w:rsidR="0069390D" w:rsidRPr="00F30AD3">
              <w:rPr>
                <w:rStyle w:val="Lienhypertexte"/>
                <w:noProof/>
              </w:rPr>
              <w:t>Règlement des litiges</w:t>
            </w:r>
            <w:r w:rsidR="0069390D">
              <w:rPr>
                <w:noProof/>
                <w:webHidden/>
              </w:rPr>
              <w:tab/>
            </w:r>
            <w:r w:rsidR="0069390D">
              <w:rPr>
                <w:noProof/>
                <w:webHidden/>
              </w:rPr>
              <w:fldChar w:fldCharType="begin"/>
            </w:r>
            <w:r w:rsidR="0069390D">
              <w:rPr>
                <w:noProof/>
                <w:webHidden/>
              </w:rPr>
              <w:instrText xml:space="preserve"> PAGEREF _Toc210837193 \h </w:instrText>
            </w:r>
            <w:r w:rsidR="0069390D">
              <w:rPr>
                <w:noProof/>
                <w:webHidden/>
              </w:rPr>
            </w:r>
            <w:r w:rsidR="0069390D">
              <w:rPr>
                <w:noProof/>
                <w:webHidden/>
              </w:rPr>
              <w:fldChar w:fldCharType="separate"/>
            </w:r>
            <w:r w:rsidR="0069390D">
              <w:rPr>
                <w:noProof/>
                <w:webHidden/>
              </w:rPr>
              <w:t>28</w:t>
            </w:r>
            <w:r w:rsidR="0069390D">
              <w:rPr>
                <w:noProof/>
                <w:webHidden/>
              </w:rPr>
              <w:fldChar w:fldCharType="end"/>
            </w:r>
          </w:hyperlink>
        </w:p>
        <w:p w14:paraId="05F71BA3" w14:textId="21FD805A" w:rsidR="0069390D" w:rsidRDefault="00CA7E58">
          <w:pPr>
            <w:pStyle w:val="TM1"/>
            <w:tabs>
              <w:tab w:val="left" w:pos="660"/>
              <w:tab w:val="right" w:leader="dot" w:pos="9062"/>
            </w:tabs>
            <w:rPr>
              <w:rFonts w:eastAsiaTheme="minorEastAsia"/>
              <w:noProof/>
              <w:lang w:eastAsia="fr-FR"/>
            </w:rPr>
          </w:pPr>
          <w:hyperlink w:anchor="_Toc210837194" w:history="1">
            <w:r w:rsidR="0069390D" w:rsidRPr="00F30AD3">
              <w:rPr>
                <w:rStyle w:val="Lienhypertexte"/>
                <w:noProof/>
                <w14:scene3d>
                  <w14:camera w14:prst="orthographicFront"/>
                  <w14:lightRig w14:rig="threePt" w14:dir="t">
                    <w14:rot w14:lat="0" w14:lon="0" w14:rev="0"/>
                  </w14:lightRig>
                </w14:scene3d>
              </w:rPr>
              <w:t>15</w:t>
            </w:r>
            <w:r w:rsidR="0069390D">
              <w:rPr>
                <w:rFonts w:eastAsiaTheme="minorEastAsia"/>
                <w:noProof/>
                <w:lang w:eastAsia="fr-FR"/>
              </w:rPr>
              <w:tab/>
            </w:r>
            <w:r w:rsidR="0069390D" w:rsidRPr="00F30AD3">
              <w:rPr>
                <w:rStyle w:val="Lienhypertexte"/>
                <w:noProof/>
              </w:rPr>
              <w:t>Dérogations au CCAG/Travaux</w:t>
            </w:r>
            <w:r w:rsidR="0069390D">
              <w:rPr>
                <w:noProof/>
                <w:webHidden/>
              </w:rPr>
              <w:tab/>
            </w:r>
            <w:r w:rsidR="0069390D">
              <w:rPr>
                <w:noProof/>
                <w:webHidden/>
              </w:rPr>
              <w:fldChar w:fldCharType="begin"/>
            </w:r>
            <w:r w:rsidR="0069390D">
              <w:rPr>
                <w:noProof/>
                <w:webHidden/>
              </w:rPr>
              <w:instrText xml:space="preserve"> PAGEREF _Toc210837194 \h </w:instrText>
            </w:r>
            <w:r w:rsidR="0069390D">
              <w:rPr>
                <w:noProof/>
                <w:webHidden/>
              </w:rPr>
            </w:r>
            <w:r w:rsidR="0069390D">
              <w:rPr>
                <w:noProof/>
                <w:webHidden/>
              </w:rPr>
              <w:fldChar w:fldCharType="separate"/>
            </w:r>
            <w:r w:rsidR="0069390D">
              <w:rPr>
                <w:noProof/>
                <w:webHidden/>
              </w:rPr>
              <w:t>29</w:t>
            </w:r>
            <w:r w:rsidR="0069390D">
              <w:rPr>
                <w:noProof/>
                <w:webHidden/>
              </w:rPr>
              <w:fldChar w:fldCharType="end"/>
            </w:r>
          </w:hyperlink>
        </w:p>
        <w:p w14:paraId="291D27C1" w14:textId="73EBE56C" w:rsidR="009A7818" w:rsidRPr="001174E8" w:rsidRDefault="009A7818" w:rsidP="00314A5D">
          <w:pPr>
            <w:spacing w:line="240" w:lineRule="auto"/>
          </w:pPr>
          <w:r w:rsidRPr="00301E55">
            <w:rPr>
              <w:b/>
              <w:bCs/>
            </w:rPr>
            <w:fldChar w:fldCharType="end"/>
          </w:r>
        </w:p>
      </w:sdtContent>
    </w:sdt>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0" w:name="_Toc210837105"/>
      <w:r w:rsidRPr="00301E55">
        <w:lastRenderedPageBreak/>
        <w:t>Définitions</w:t>
      </w:r>
      <w:bookmarkEnd w:id="0"/>
    </w:p>
    <w:p w14:paraId="71D553A7" w14:textId="63F4B2DB"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87651A">
        <w:rPr>
          <w:rFonts w:ascii="Arial" w:hAnsi="Arial" w:cs="Arial"/>
          <w:b/>
          <w:sz w:val="20"/>
          <w:szCs w:val="20"/>
        </w:rPr>
        <w:t xml:space="preserve"> </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10837106"/>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210837107"/>
      <w:r w:rsidRPr="00FF0F28">
        <w:rPr>
          <w:rFonts w:eastAsiaTheme="minorHAnsi"/>
        </w:rPr>
        <w:t>Objet du marché</w:t>
      </w:r>
      <w:bookmarkEnd w:id="3"/>
      <w:bookmarkEnd w:id="4"/>
    </w:p>
    <w:p w14:paraId="5A63B97C" w14:textId="77777777" w:rsidR="00BC7CEA" w:rsidRPr="00BC7CEA" w:rsidRDefault="00FF0F28" w:rsidP="00BC7CEA">
      <w:pPr>
        <w:pStyle w:val="Retraitcorpsdetexte"/>
        <w:jc w:val="both"/>
        <w:rPr>
          <w:rFonts w:ascii="Arial" w:hAnsi="Arial" w:cs="Arial"/>
          <w:sz w:val="20"/>
          <w:szCs w:val="20"/>
        </w:rPr>
      </w:pPr>
      <w:r w:rsidRPr="001174E8">
        <w:rPr>
          <w:rFonts w:ascii="Arial" w:hAnsi="Arial" w:cs="Arial"/>
          <w:sz w:val="20"/>
          <w:szCs w:val="20"/>
        </w:rPr>
        <w:t xml:space="preserve">Les dispositions du présent Cahier des Clauses Administratives Particulières (ci-après « le CCAP ») concernent la réalisation de travaux </w:t>
      </w:r>
      <w:r w:rsidR="00BC7CEA" w:rsidRPr="00BC7CEA">
        <w:rPr>
          <w:rFonts w:ascii="Arial" w:hAnsi="Arial" w:cs="Arial"/>
          <w:sz w:val="20"/>
          <w:szCs w:val="20"/>
        </w:rPr>
        <w:t xml:space="preserve">de mise en conformité et sécurisation des combles non accessibles des 5 bâtiments de l’Hôtel Dieu (Viguerie, Garonne, DIH, Odontologie, Trésorerie). </w:t>
      </w:r>
    </w:p>
    <w:p w14:paraId="3ECFAC94" w14:textId="77777777" w:rsidR="00BC7CEA" w:rsidRPr="00BC7CEA" w:rsidRDefault="00BC7CEA" w:rsidP="00BC7CEA">
      <w:pPr>
        <w:pStyle w:val="Retraitcorpsdetexte"/>
        <w:jc w:val="both"/>
        <w:rPr>
          <w:rFonts w:ascii="Arial" w:hAnsi="Arial" w:cs="Arial"/>
          <w:sz w:val="20"/>
          <w:szCs w:val="20"/>
        </w:rPr>
      </w:pPr>
      <w:r w:rsidRPr="00BC7CEA">
        <w:rPr>
          <w:rFonts w:ascii="Arial" w:hAnsi="Arial" w:cs="Arial"/>
          <w:sz w:val="20"/>
          <w:szCs w:val="20"/>
        </w:rPr>
        <w:t>Cette phase de travaux fera suite à une première phase de travaux préalable réalisée par l’entreprise 3D service entre Juin 2022 et Août 2022 et qui avait pour objet le nettoyage des combles et un balisage de sécurisation d’accès.</w:t>
      </w:r>
    </w:p>
    <w:p w14:paraId="401C7E23" w14:textId="77777777" w:rsidR="00BC7CEA" w:rsidRPr="00BC7CEA" w:rsidRDefault="00BC7CEA" w:rsidP="00523CE1">
      <w:pPr>
        <w:pStyle w:val="Retraitcorpsdetexte"/>
        <w:spacing w:after="0"/>
        <w:jc w:val="both"/>
        <w:rPr>
          <w:rFonts w:ascii="Arial" w:hAnsi="Arial" w:cs="Arial"/>
          <w:sz w:val="20"/>
          <w:szCs w:val="20"/>
        </w:rPr>
      </w:pPr>
    </w:p>
    <w:p w14:paraId="201FCC6C" w14:textId="77777777" w:rsidR="00BC7CEA" w:rsidRPr="00BC7CEA" w:rsidRDefault="00BC7CEA" w:rsidP="00523CE1">
      <w:pPr>
        <w:pStyle w:val="Retraitcorpsdetexte"/>
        <w:spacing w:after="0"/>
        <w:jc w:val="both"/>
        <w:rPr>
          <w:rFonts w:ascii="Arial" w:hAnsi="Arial" w:cs="Arial"/>
          <w:sz w:val="20"/>
          <w:szCs w:val="20"/>
        </w:rPr>
      </w:pPr>
      <w:r w:rsidRPr="00BC7CEA">
        <w:rPr>
          <w:rFonts w:ascii="Arial" w:hAnsi="Arial" w:cs="Arial"/>
          <w:sz w:val="20"/>
          <w:szCs w:val="20"/>
        </w:rPr>
        <w:t xml:space="preserve">Les travaux de cette deuxième phase consisteront notamment à : </w:t>
      </w:r>
    </w:p>
    <w:p w14:paraId="7EF21E8D"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Désamianter et curer les combles</w:t>
      </w:r>
    </w:p>
    <w:p w14:paraId="298B06D4"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Renforcer la solidité des charpentes</w:t>
      </w:r>
    </w:p>
    <w:p w14:paraId="5591B361"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Renforcer la solidité des planchers des combles.</w:t>
      </w:r>
    </w:p>
    <w:p w14:paraId="519B6B33"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Créer un recoupement coupe-feu du volume des combles.</w:t>
      </w:r>
    </w:p>
    <w:p w14:paraId="526C70FF"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Mettre en conformité le SSI et les détections incendie automatisées</w:t>
      </w:r>
    </w:p>
    <w:p w14:paraId="2537CEF0"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Mettre en œuvre un éclairage de sécurité.</w:t>
      </w:r>
    </w:p>
    <w:p w14:paraId="690AA108"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Créer de nouvelles installations électriques et mettre à jour l’éclairage</w:t>
      </w:r>
    </w:p>
    <w:p w14:paraId="57D0938F" w14:textId="77777777"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t>Ajouter des issues et des accès techniques.</w:t>
      </w:r>
    </w:p>
    <w:p w14:paraId="77B9C51D" w14:textId="77777777" w:rsidR="00BC7CEA" w:rsidRPr="00BC7CEA" w:rsidRDefault="00BC7CEA" w:rsidP="00523CE1">
      <w:pPr>
        <w:pStyle w:val="Retraitcorpsdetexte"/>
        <w:spacing w:after="0"/>
        <w:jc w:val="both"/>
        <w:rPr>
          <w:rFonts w:ascii="Arial" w:hAnsi="Arial" w:cs="Arial"/>
          <w:sz w:val="20"/>
          <w:szCs w:val="20"/>
        </w:rPr>
      </w:pPr>
      <w:r w:rsidRPr="00BC7CEA">
        <w:rPr>
          <w:rFonts w:ascii="Arial" w:hAnsi="Arial" w:cs="Arial"/>
          <w:sz w:val="20"/>
          <w:szCs w:val="20"/>
        </w:rPr>
        <w:t xml:space="preserve">Les travaux seront exécutés selon le phasage suivant : </w:t>
      </w:r>
    </w:p>
    <w:p w14:paraId="2CCBE684" w14:textId="12B78504"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 xml:space="preserve">Viguerie, </w:t>
      </w:r>
    </w:p>
    <w:p w14:paraId="25572EE5" w14:textId="2075FD88"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 xml:space="preserve">Garonne + DIH, </w:t>
      </w:r>
    </w:p>
    <w:p w14:paraId="1CAED1F9" w14:textId="703EAE0E"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Odontologie + Trésorerie</w:t>
      </w:r>
    </w:p>
    <w:p w14:paraId="79B9FB92" w14:textId="77777777" w:rsidR="00BC7CEA" w:rsidRPr="00BC7CEA" w:rsidRDefault="00BC7CEA" w:rsidP="00523CE1">
      <w:pPr>
        <w:pStyle w:val="Retraitcorpsdetexte"/>
        <w:spacing w:after="0"/>
        <w:jc w:val="both"/>
        <w:rPr>
          <w:rFonts w:ascii="Arial" w:hAnsi="Arial" w:cs="Arial"/>
          <w:sz w:val="20"/>
          <w:szCs w:val="20"/>
        </w:rPr>
      </w:pPr>
      <w:r w:rsidRPr="00BC7CEA">
        <w:rPr>
          <w:rFonts w:ascii="Arial" w:hAnsi="Arial" w:cs="Arial"/>
          <w:sz w:val="20"/>
          <w:szCs w:val="20"/>
        </w:rPr>
        <w:t xml:space="preserve">Les combles concernés ont les surfaces suivantes : </w:t>
      </w:r>
    </w:p>
    <w:p w14:paraId="6EF50021" w14:textId="3BE86893"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 xml:space="preserve">Viguerie : 1 242m² </w:t>
      </w:r>
    </w:p>
    <w:p w14:paraId="4812E800" w14:textId="5242C9B8"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 xml:space="preserve">Garonne : 2 312m² </w:t>
      </w:r>
    </w:p>
    <w:p w14:paraId="185B2523" w14:textId="6C44A0C8"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 xml:space="preserve">DIH : 560m² </w:t>
      </w:r>
    </w:p>
    <w:p w14:paraId="7BAC8115" w14:textId="5F038E4D" w:rsidR="00BC7CEA" w:rsidRPr="00BC7CEA" w:rsidRDefault="00BC7CEA" w:rsidP="00523CE1">
      <w:pPr>
        <w:pStyle w:val="Retraitcorpsdetexte"/>
        <w:spacing w:after="0" w:line="240" w:lineRule="auto"/>
        <w:jc w:val="both"/>
        <w:rPr>
          <w:rFonts w:ascii="Arial" w:hAnsi="Arial" w:cs="Arial"/>
          <w:sz w:val="20"/>
          <w:szCs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 xml:space="preserve">Odontologie : 948m² </w:t>
      </w:r>
    </w:p>
    <w:p w14:paraId="7E41C197" w14:textId="797F3875" w:rsidR="00BC7CEA" w:rsidRPr="001174E8" w:rsidRDefault="00BC7CEA" w:rsidP="00523CE1">
      <w:pPr>
        <w:pStyle w:val="Retraitcorpsdetexte"/>
        <w:spacing w:after="0" w:line="240" w:lineRule="auto"/>
        <w:ind w:left="0"/>
        <w:jc w:val="both"/>
        <w:rPr>
          <w:rFonts w:ascii="Arial" w:hAnsi="Arial" w:cs="Arial"/>
          <w:iCs/>
          <w:sz w:val="20"/>
        </w:rPr>
      </w:pPr>
      <w:r w:rsidRPr="00BC7CEA">
        <w:rPr>
          <w:rFonts w:ascii="Arial" w:hAnsi="Arial" w:cs="Arial"/>
          <w:sz w:val="20"/>
          <w:szCs w:val="20"/>
        </w:rPr>
        <w:t>•</w:t>
      </w:r>
      <w:r w:rsidRPr="00BC7CEA">
        <w:rPr>
          <w:rFonts w:ascii="Arial" w:hAnsi="Arial" w:cs="Arial"/>
          <w:sz w:val="20"/>
          <w:szCs w:val="20"/>
        </w:rPr>
        <w:tab/>
      </w:r>
      <w:r w:rsidR="00220E71">
        <w:rPr>
          <w:rFonts w:ascii="Arial" w:hAnsi="Arial" w:cs="Arial"/>
          <w:sz w:val="20"/>
          <w:szCs w:val="20"/>
        </w:rPr>
        <w:t xml:space="preserve">Bâtiment </w:t>
      </w:r>
      <w:r w:rsidRPr="00BC7CEA">
        <w:rPr>
          <w:rFonts w:ascii="Arial" w:hAnsi="Arial" w:cs="Arial"/>
          <w:sz w:val="20"/>
          <w:szCs w:val="20"/>
        </w:rPr>
        <w:t>Trésorerie : 800m²</w:t>
      </w:r>
    </w:p>
    <w:p w14:paraId="6ABB8C69" w14:textId="4070E5BC" w:rsidR="001174E8" w:rsidRPr="001174E8" w:rsidRDefault="001174E8" w:rsidP="00523CE1">
      <w:pPr>
        <w:pStyle w:val="Retraitcorpsdetexte"/>
        <w:spacing w:line="264" w:lineRule="auto"/>
        <w:ind w:left="1440"/>
        <w:jc w:val="both"/>
        <w:rPr>
          <w:rFonts w:ascii="Arial" w:hAnsi="Arial" w:cs="Arial"/>
          <w:iCs/>
          <w:sz w:val="20"/>
        </w:rPr>
      </w:pPr>
    </w:p>
    <w:p w14:paraId="760C57CC" w14:textId="5C0EE217" w:rsidR="001174E8" w:rsidRDefault="00FF0F28" w:rsidP="00314A5D">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FF0F28">
        <w:rPr>
          <w:rFonts w:ascii="Arial" w:hAnsi="Arial" w:cs="Arial"/>
          <w:sz w:val="20"/>
          <w:szCs w:val="20"/>
        </w:rPr>
        <w:t>La description des ouvrages et leurs spécifications techniques sont indiquées dans le Cahier des Clauses Techniques Particulières (ci-après « les CCTP ») et les plans en annexe.</w:t>
      </w:r>
    </w:p>
    <w:p w14:paraId="42047362" w14:textId="77777777" w:rsidR="001174E8" w:rsidRDefault="001174E8">
      <w:pPr>
        <w:rPr>
          <w:rFonts w:ascii="Arial" w:hAnsi="Arial" w:cs="Arial"/>
          <w:sz w:val="20"/>
          <w:szCs w:val="20"/>
        </w:rPr>
      </w:pPr>
      <w:r>
        <w:rPr>
          <w:rFonts w:ascii="Arial" w:hAnsi="Arial" w:cs="Arial"/>
          <w:sz w:val="20"/>
          <w:szCs w:val="20"/>
        </w:rPr>
        <w:br w:type="page"/>
      </w:r>
    </w:p>
    <w:p w14:paraId="78E088DB" w14:textId="7D7EAE74" w:rsidR="004B527A" w:rsidRPr="004B527A" w:rsidRDefault="004B527A" w:rsidP="004B527A">
      <w:pPr>
        <w:pStyle w:val="Titre2"/>
        <w:spacing w:line="240" w:lineRule="auto"/>
        <w:rPr>
          <w:rFonts w:eastAsiaTheme="minorHAnsi"/>
        </w:rPr>
      </w:pPr>
      <w:bookmarkStart w:id="5" w:name="_Ref208909336"/>
      <w:bookmarkStart w:id="6" w:name="_Toc210837108"/>
      <w:r>
        <w:rPr>
          <w:rFonts w:eastAsiaTheme="minorHAnsi"/>
        </w:rPr>
        <w:lastRenderedPageBreak/>
        <w:t>Allotissement</w:t>
      </w:r>
      <w:bookmarkEnd w:id="5"/>
      <w:bookmarkEnd w:id="6"/>
    </w:p>
    <w:p w14:paraId="44CC2C91" w14:textId="71EBB338" w:rsidR="00FF0F28" w:rsidRPr="00FF0F28" w:rsidRDefault="007B7299" w:rsidP="001C0A08">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001C0A08">
        <w:rPr>
          <w:rFonts w:ascii="Arial" w:hAnsi="Arial" w:cs="Arial"/>
          <w:sz w:val="20"/>
          <w:szCs w:val="20"/>
        </w:rPr>
        <w:t xml:space="preserve"> est passé en lots séparés, détaillés comme suit :</w:t>
      </w:r>
      <w:r w:rsidRPr="00301E55">
        <w:rPr>
          <w:rFonts w:ascii="Arial" w:hAnsi="Arial" w:cs="Arial"/>
          <w:sz w:val="20"/>
          <w:szCs w:val="20"/>
        </w:rPr>
        <w:t xml:space="preserve"> </w:t>
      </w:r>
    </w:p>
    <w:p w14:paraId="3345B43A" w14:textId="512C7F39" w:rsidR="0087651A" w:rsidRDefault="0087651A" w:rsidP="001C0A08">
      <w:pPr>
        <w:spacing w:after="120" w:line="240" w:lineRule="auto"/>
        <w:jc w:val="both"/>
        <w:rPr>
          <w:rFonts w:ascii="Arial" w:hAnsi="Arial" w:cs="Arial"/>
          <w:sz w:val="20"/>
          <w:szCs w:val="20"/>
        </w:rPr>
      </w:pPr>
    </w:p>
    <w:tbl>
      <w:tblPr>
        <w:tblStyle w:val="Grilledutableau"/>
        <w:tblW w:w="5289" w:type="pct"/>
        <w:tblLook w:val="04A0" w:firstRow="1" w:lastRow="0" w:firstColumn="1" w:lastColumn="0" w:noHBand="0" w:noVBand="1"/>
      </w:tblPr>
      <w:tblGrid>
        <w:gridCol w:w="1557"/>
        <w:gridCol w:w="8029"/>
      </w:tblGrid>
      <w:tr w:rsidR="00B73CDD" w:rsidRPr="00B73CDD" w14:paraId="4842AD18" w14:textId="77777777" w:rsidTr="00C406FD">
        <w:tc>
          <w:tcPr>
            <w:tcW w:w="812" w:type="pct"/>
            <w:shd w:val="clear" w:color="auto" w:fill="DAEEF3" w:themeFill="accent5" w:themeFillTint="33"/>
            <w:vAlign w:val="center"/>
          </w:tcPr>
          <w:p w14:paraId="528CBD4C" w14:textId="77777777" w:rsidR="00B73CDD" w:rsidRPr="00B73CDD" w:rsidRDefault="00B73CDD" w:rsidP="00C406FD">
            <w:pPr>
              <w:spacing w:line="360" w:lineRule="auto"/>
              <w:jc w:val="center"/>
              <w:rPr>
                <w:rFonts w:ascii="Arial" w:hAnsi="Arial" w:cs="Arial"/>
                <w:sz w:val="20"/>
                <w:szCs w:val="18"/>
              </w:rPr>
            </w:pPr>
            <w:bookmarkStart w:id="7" w:name="_Hlk205553226"/>
            <w:r w:rsidRPr="00B73CDD">
              <w:rPr>
                <w:rFonts w:ascii="Arial" w:hAnsi="Arial" w:cs="Arial"/>
                <w:sz w:val="20"/>
                <w:szCs w:val="18"/>
              </w:rPr>
              <w:t>N° du lot</w:t>
            </w:r>
          </w:p>
        </w:tc>
        <w:tc>
          <w:tcPr>
            <w:tcW w:w="4188" w:type="pct"/>
            <w:shd w:val="clear" w:color="auto" w:fill="DAEEF3" w:themeFill="accent5" w:themeFillTint="33"/>
            <w:vAlign w:val="center"/>
          </w:tcPr>
          <w:p w14:paraId="7C46EEC3" w14:textId="77777777" w:rsidR="00B73CDD" w:rsidRPr="00B73CDD" w:rsidRDefault="00B73CDD" w:rsidP="00C406FD">
            <w:pPr>
              <w:spacing w:line="360" w:lineRule="auto"/>
              <w:jc w:val="center"/>
              <w:rPr>
                <w:rFonts w:ascii="Arial" w:hAnsi="Arial" w:cs="Arial"/>
                <w:sz w:val="20"/>
                <w:szCs w:val="18"/>
              </w:rPr>
            </w:pPr>
            <w:r w:rsidRPr="00B73CDD">
              <w:rPr>
                <w:rFonts w:ascii="Arial" w:hAnsi="Arial" w:cs="Arial"/>
                <w:sz w:val="20"/>
                <w:szCs w:val="18"/>
              </w:rPr>
              <w:t>Intitulé du lot</w:t>
            </w:r>
          </w:p>
        </w:tc>
      </w:tr>
      <w:tr w:rsidR="00B73CDD" w:rsidRPr="00B73CDD" w14:paraId="3AD2836F" w14:textId="77777777" w:rsidTr="00C406FD">
        <w:trPr>
          <w:trHeight w:val="343"/>
        </w:trPr>
        <w:tc>
          <w:tcPr>
            <w:tcW w:w="812" w:type="pct"/>
          </w:tcPr>
          <w:p w14:paraId="40F74E1B"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1</w:t>
            </w:r>
          </w:p>
        </w:tc>
        <w:tc>
          <w:tcPr>
            <w:tcW w:w="4188" w:type="pct"/>
          </w:tcPr>
          <w:p w14:paraId="6A7C3A39"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INSTALLATION DE CHANTIER RENFORCEMENT ACCESSIBILITE</w:t>
            </w:r>
          </w:p>
        </w:tc>
      </w:tr>
      <w:tr w:rsidR="00B73CDD" w:rsidRPr="00B73CDD" w14:paraId="6590CF35" w14:textId="77777777" w:rsidTr="00C406FD">
        <w:tc>
          <w:tcPr>
            <w:tcW w:w="812" w:type="pct"/>
          </w:tcPr>
          <w:p w14:paraId="3909144A"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2</w:t>
            </w:r>
          </w:p>
        </w:tc>
        <w:tc>
          <w:tcPr>
            <w:tcW w:w="4188" w:type="pct"/>
          </w:tcPr>
          <w:p w14:paraId="2C5C21FE"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DESAMIANTAGE / PLOMB / TERMITES</w:t>
            </w:r>
          </w:p>
        </w:tc>
      </w:tr>
      <w:tr w:rsidR="00B73CDD" w:rsidRPr="00B73CDD" w14:paraId="435F76A2" w14:textId="77777777" w:rsidTr="00C406FD">
        <w:tc>
          <w:tcPr>
            <w:tcW w:w="812" w:type="pct"/>
          </w:tcPr>
          <w:p w14:paraId="7F6A1E75"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3</w:t>
            </w:r>
          </w:p>
        </w:tc>
        <w:tc>
          <w:tcPr>
            <w:tcW w:w="4188" w:type="pct"/>
          </w:tcPr>
          <w:p w14:paraId="251F7886" w14:textId="77777777" w:rsidR="00B73CDD" w:rsidRPr="00B73CDD" w:rsidRDefault="00B73CDD" w:rsidP="00C406FD">
            <w:pPr>
              <w:spacing w:line="360" w:lineRule="auto"/>
              <w:rPr>
                <w:rFonts w:ascii="Arial" w:hAnsi="Arial" w:cs="Arial"/>
                <w:sz w:val="20"/>
                <w:szCs w:val="18"/>
              </w:rPr>
            </w:pPr>
            <w:r w:rsidRPr="00B73CDD">
              <w:rPr>
                <w:rFonts w:ascii="Arial" w:hAnsi="Arial" w:cs="Arial"/>
                <w:bCs/>
                <w:sz w:val="20"/>
              </w:rPr>
              <w:t>SECOND OEUVRE</w:t>
            </w:r>
          </w:p>
        </w:tc>
      </w:tr>
      <w:tr w:rsidR="00B73CDD" w:rsidRPr="00B73CDD" w14:paraId="288F5937" w14:textId="77777777" w:rsidTr="00C406FD">
        <w:tc>
          <w:tcPr>
            <w:tcW w:w="812" w:type="pct"/>
          </w:tcPr>
          <w:p w14:paraId="40570968"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4</w:t>
            </w:r>
          </w:p>
        </w:tc>
        <w:tc>
          <w:tcPr>
            <w:tcW w:w="4188" w:type="pct"/>
          </w:tcPr>
          <w:p w14:paraId="6610AB7A" w14:textId="77777777" w:rsidR="00B73CDD" w:rsidRPr="00B73CDD" w:rsidRDefault="00B73CDD" w:rsidP="00C406FD">
            <w:pPr>
              <w:spacing w:line="360" w:lineRule="auto"/>
              <w:rPr>
                <w:rFonts w:ascii="Arial" w:hAnsi="Arial" w:cs="Arial"/>
                <w:sz w:val="20"/>
                <w:szCs w:val="18"/>
              </w:rPr>
            </w:pPr>
            <w:r w:rsidRPr="00B73CDD">
              <w:rPr>
                <w:rFonts w:ascii="Arial" w:hAnsi="Arial" w:cs="Arial"/>
                <w:bCs/>
                <w:sz w:val="20"/>
              </w:rPr>
              <w:t>CFO / CFA / SSI</w:t>
            </w:r>
          </w:p>
        </w:tc>
      </w:tr>
      <w:tr w:rsidR="00B73CDD" w:rsidRPr="00B73CDD" w14:paraId="4F5D1A7D" w14:textId="77777777" w:rsidTr="00C406FD">
        <w:trPr>
          <w:trHeight w:val="343"/>
        </w:trPr>
        <w:tc>
          <w:tcPr>
            <w:tcW w:w="812" w:type="pct"/>
          </w:tcPr>
          <w:p w14:paraId="1E5E4A0E"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 xml:space="preserve">5 </w:t>
            </w:r>
          </w:p>
        </w:tc>
        <w:tc>
          <w:tcPr>
            <w:tcW w:w="4188" w:type="pct"/>
          </w:tcPr>
          <w:p w14:paraId="224BC1F8" w14:textId="77777777" w:rsidR="00B73CDD" w:rsidRPr="00B73CDD" w:rsidRDefault="00B73CDD" w:rsidP="00C406FD">
            <w:pPr>
              <w:spacing w:line="360" w:lineRule="auto"/>
              <w:rPr>
                <w:rFonts w:ascii="Arial" w:hAnsi="Arial" w:cs="Arial"/>
                <w:sz w:val="20"/>
                <w:szCs w:val="18"/>
              </w:rPr>
            </w:pPr>
            <w:r w:rsidRPr="00B73CDD">
              <w:rPr>
                <w:rFonts w:ascii="Arial" w:hAnsi="Arial" w:cs="Arial"/>
                <w:sz w:val="20"/>
                <w:szCs w:val="18"/>
              </w:rPr>
              <w:t>NETTOYAGE ET CURAGE</w:t>
            </w:r>
          </w:p>
        </w:tc>
      </w:tr>
      <w:bookmarkEnd w:id="7"/>
    </w:tbl>
    <w:p w14:paraId="33198BF8" w14:textId="761B6FE6" w:rsidR="00B73CDD" w:rsidRDefault="00B73CDD" w:rsidP="001C0A08">
      <w:pPr>
        <w:spacing w:after="120" w:line="240" w:lineRule="auto"/>
        <w:jc w:val="both"/>
        <w:rPr>
          <w:rFonts w:ascii="Arial" w:hAnsi="Arial" w:cs="Arial"/>
          <w:sz w:val="20"/>
          <w:szCs w:val="20"/>
        </w:rPr>
      </w:pPr>
    </w:p>
    <w:p w14:paraId="15A0BD59" w14:textId="77777777" w:rsidR="00B73CDD" w:rsidRDefault="00B73CDD" w:rsidP="001C0A08">
      <w:pPr>
        <w:spacing w:after="120" w:line="240" w:lineRule="auto"/>
        <w:jc w:val="both"/>
        <w:rPr>
          <w:rFonts w:ascii="Arial" w:hAnsi="Arial" w:cs="Arial"/>
          <w:sz w:val="20"/>
          <w:szCs w:val="20"/>
        </w:rPr>
      </w:pPr>
    </w:p>
    <w:p w14:paraId="2A7808C3" w14:textId="3D7E59BE" w:rsidR="001C0A08" w:rsidRPr="00301E55" w:rsidRDefault="001C0A08" w:rsidP="001C0A08">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p>
    <w:p w14:paraId="1F5325A4" w14:textId="747280E3" w:rsidR="004B527A" w:rsidRPr="001174E8" w:rsidRDefault="001C0A08" w:rsidP="001174E8">
      <w:pPr>
        <w:spacing w:after="120" w:line="240" w:lineRule="auto"/>
        <w:jc w:val="both"/>
        <w:rPr>
          <w:rFonts w:ascii="Arial" w:hAnsi="Arial" w:cs="Arial"/>
          <w:sz w:val="20"/>
          <w:szCs w:val="20"/>
        </w:rPr>
      </w:pPr>
      <w:r w:rsidRPr="00301E55">
        <w:rPr>
          <w:rFonts w:ascii="Arial" w:hAnsi="Arial" w:cs="Arial"/>
          <w:sz w:val="20"/>
          <w:szCs w:val="20"/>
        </w:rPr>
        <w:t>Si plusieurs lots sont attribués à un même Titulaire, il est toutefois possible de ne signer avec ce Titulaire qu’un seul acte d’engagement regroupant tous ces lots.</w:t>
      </w:r>
      <w:bookmarkStart w:id="8" w:name="_Toc490591513"/>
    </w:p>
    <w:p w14:paraId="394B95C7" w14:textId="77777777" w:rsidR="00FF0F28" w:rsidRPr="00FF0F28" w:rsidRDefault="00FF0F28" w:rsidP="00314A5D">
      <w:pPr>
        <w:pStyle w:val="Titre2"/>
        <w:spacing w:line="240" w:lineRule="auto"/>
        <w:rPr>
          <w:rFonts w:eastAsiaTheme="minorHAnsi"/>
        </w:rPr>
      </w:pPr>
      <w:bookmarkStart w:id="9" w:name="_Toc210837109"/>
      <w:r w:rsidRPr="00FF0F28">
        <w:rPr>
          <w:rFonts w:eastAsiaTheme="minorHAnsi"/>
        </w:rPr>
        <w:t>Marchés de prestations similaires</w:t>
      </w:r>
      <w:bookmarkEnd w:id="8"/>
      <w:bookmarkEnd w:id="9"/>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10" w:name="__RefHeading___Toc450724295"/>
      <w:bookmarkStart w:id="11" w:name="_Toc490591514"/>
      <w:bookmarkStart w:id="12" w:name="_Toc210837110"/>
      <w:r w:rsidRPr="00FF0F28">
        <w:rPr>
          <w:rFonts w:eastAsiaTheme="minorHAnsi"/>
        </w:rPr>
        <w:t>Définition des parties au contrat</w:t>
      </w:r>
      <w:bookmarkEnd w:id="10"/>
      <w:bookmarkEnd w:id="11"/>
      <w:bookmarkEnd w:id="12"/>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3" w:name="_Toc210837111"/>
      <w:r>
        <w:t>Pouvoir Adjudicateur</w:t>
      </w:r>
      <w:bookmarkEnd w:id="13"/>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67C76E43" w:rsidR="004B527A" w:rsidRDefault="004B527A" w:rsidP="001174E8">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4" w:name="_Ref4505652"/>
      <w:bookmarkStart w:id="15" w:name="_Toc210837112"/>
      <w:r>
        <w:t>Titulaire</w:t>
      </w:r>
      <w:bookmarkEnd w:id="14"/>
      <w:bookmarkEnd w:id="15"/>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xml:space="preserve">, et coordonne les </w:t>
      </w:r>
      <w:r w:rsidRPr="00FF0F28">
        <w:rPr>
          <w:rFonts w:ascii="Arial" w:hAnsi="Arial" w:cs="Arial"/>
          <w:sz w:val="20"/>
          <w:szCs w:val="20"/>
        </w:rPr>
        <w:lastRenderedPageBreak/>
        <w:t>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6"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7" w:name="_Ref485990747"/>
      <w:bookmarkStart w:id="18" w:name="_Toc210837113"/>
      <w:r w:rsidRPr="00301E55">
        <w:t>Forme des notifications</w:t>
      </w:r>
      <w:bookmarkEnd w:id="17"/>
      <w:bookmarkEnd w:id="18"/>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19" w:name="_Toc210837114"/>
      <w:r>
        <w:t>Notifications destinées au Titulaire</w:t>
      </w:r>
      <w:bookmarkEnd w:id="19"/>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20" w:name="_Toc210837115"/>
      <w:r w:rsidRPr="003B4C9E">
        <w:rPr>
          <w:lang w:eastAsia="fr-FR"/>
        </w:rPr>
        <w:t xml:space="preserve">Notifications destinées au </w:t>
      </w:r>
      <w:r w:rsidR="003B4C9E">
        <w:rPr>
          <w:lang w:eastAsia="fr-FR"/>
        </w:rPr>
        <w:t>Maitre d’Ouvrage</w:t>
      </w:r>
      <w:bookmarkEnd w:id="20"/>
    </w:p>
    <w:p w14:paraId="4AED19FE" w14:textId="7F8E6FF0"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1A51C7">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1" w:name="_Toc210837116"/>
      <w:bookmarkEnd w:id="16"/>
      <w:r>
        <w:t>Acteurs du projet</w:t>
      </w:r>
      <w:bookmarkEnd w:id="21"/>
    </w:p>
    <w:p w14:paraId="6E8156A9" w14:textId="77777777" w:rsidR="00FF0F28" w:rsidRPr="00FF0F28" w:rsidRDefault="00FF0F28" w:rsidP="00314A5D">
      <w:pPr>
        <w:pStyle w:val="Titre2"/>
        <w:spacing w:before="0" w:line="240" w:lineRule="auto"/>
        <w:rPr>
          <w:rFonts w:eastAsiaTheme="minorHAnsi"/>
        </w:rPr>
      </w:pPr>
      <w:bookmarkStart w:id="22" w:name="_Toc490591516"/>
      <w:bookmarkStart w:id="23" w:name="_Ref4498326"/>
      <w:bookmarkStart w:id="24" w:name="_Toc210837117"/>
      <w:r w:rsidRPr="00FF0F28">
        <w:rPr>
          <w:rFonts w:eastAsiaTheme="minorHAnsi"/>
        </w:rPr>
        <w:t>Maîtrise d’ouvrage</w:t>
      </w:r>
      <w:bookmarkEnd w:id="22"/>
      <w:bookmarkEnd w:id="23"/>
      <w:bookmarkEnd w:id="24"/>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0F531007" w14:textId="6C591B07" w:rsidR="00FF0F28" w:rsidRDefault="001B1272"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00FF0F28" w:rsidRPr="00FF0F28">
        <w:rPr>
          <w:rFonts w:ascii="Arial" w:hAnsi="Arial" w:cs="Arial"/>
          <w:sz w:val="20"/>
          <w:szCs w:val="20"/>
        </w:rPr>
        <w:t xml:space="preserve">Patrimoine, </w:t>
      </w:r>
      <w:r>
        <w:rPr>
          <w:rFonts w:ascii="Arial" w:hAnsi="Arial" w:cs="Arial"/>
          <w:sz w:val="20"/>
          <w:szCs w:val="20"/>
        </w:rPr>
        <w:t>de l’</w:t>
      </w:r>
      <w:r w:rsidR="00FF0F28" w:rsidRPr="00FF0F28">
        <w:rPr>
          <w:rFonts w:ascii="Arial" w:hAnsi="Arial" w:cs="Arial"/>
          <w:sz w:val="20"/>
          <w:szCs w:val="20"/>
        </w:rPr>
        <w:t xml:space="preserve">Immobilier et </w:t>
      </w:r>
      <w:r>
        <w:rPr>
          <w:rFonts w:ascii="Arial" w:hAnsi="Arial" w:cs="Arial"/>
          <w:sz w:val="20"/>
          <w:szCs w:val="20"/>
        </w:rPr>
        <w:t xml:space="preserve">des </w:t>
      </w:r>
      <w:r w:rsidR="00FF0F28" w:rsidRPr="00FF0F28">
        <w:rPr>
          <w:rFonts w:ascii="Arial" w:hAnsi="Arial" w:cs="Arial"/>
          <w:sz w:val="20"/>
          <w:szCs w:val="20"/>
        </w:rPr>
        <w:t>Services Techniques (PISTE)</w:t>
      </w:r>
    </w:p>
    <w:p w14:paraId="316EDA2C" w14:textId="04B4A2EE" w:rsidR="00DB6E3F" w:rsidRDefault="00DB6E3F"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M Christian SUNDERMANN - </w:t>
      </w:r>
      <w:r w:rsidRPr="00DB6E3F">
        <w:rPr>
          <w:rFonts w:ascii="Arial" w:hAnsi="Arial" w:cs="Arial"/>
          <w:sz w:val="20"/>
          <w:szCs w:val="20"/>
        </w:rPr>
        <w:t>Conducteur d’opérations</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46481E8" w14:textId="04038B0A" w:rsidR="00FE0893"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5" w:name="__RefHeading___Toc450724298"/>
      <w:bookmarkStart w:id="26" w:name="_Toc490591517"/>
      <w:bookmarkStart w:id="27" w:name="_Toc210837118"/>
      <w:r w:rsidRPr="00FF0F28">
        <w:rPr>
          <w:rFonts w:eastAsiaTheme="minorHAnsi"/>
        </w:rPr>
        <w:t>Maîtrise d’œuvre</w:t>
      </w:r>
      <w:bookmarkEnd w:id="25"/>
      <w:bookmarkEnd w:id="26"/>
      <w:bookmarkEnd w:id="27"/>
      <w:r w:rsidRPr="00FF0F28">
        <w:rPr>
          <w:rFonts w:eastAsiaTheme="minorHAnsi"/>
        </w:rPr>
        <w:t> </w:t>
      </w:r>
    </w:p>
    <w:p w14:paraId="5F89C43D" w14:textId="1A28758B" w:rsidR="007B7299" w:rsidRDefault="00DB6E3F" w:rsidP="00314A5D">
      <w:pPr>
        <w:widowControl w:val="0"/>
        <w:spacing w:after="120" w:line="240" w:lineRule="auto"/>
        <w:contextualSpacing/>
        <w:jc w:val="both"/>
        <w:rPr>
          <w:rFonts w:ascii="Arial" w:hAnsi="Arial" w:cs="Arial"/>
          <w:sz w:val="20"/>
          <w:szCs w:val="20"/>
        </w:rPr>
      </w:pPr>
      <w:r>
        <w:rPr>
          <w:rFonts w:ascii="Arial" w:hAnsi="Arial" w:cs="Arial"/>
          <w:sz w:val="20"/>
          <w:szCs w:val="20"/>
        </w:rPr>
        <w:t>Cabinet KHARDAM</w:t>
      </w:r>
    </w:p>
    <w:p w14:paraId="1D32047B" w14:textId="7B242A16" w:rsidR="00DB6E3F" w:rsidRDefault="00DB6E3F"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Nom : </w:t>
      </w:r>
      <w:r w:rsidRPr="00DB6E3F">
        <w:rPr>
          <w:rFonts w:ascii="Arial" w:hAnsi="Arial" w:cs="Arial"/>
          <w:sz w:val="20"/>
          <w:szCs w:val="20"/>
        </w:rPr>
        <w:t>Gaëtan SEVIN</w:t>
      </w:r>
    </w:p>
    <w:p w14:paraId="0B3E655C" w14:textId="60B7834F" w:rsidR="00DB6E3F" w:rsidRDefault="00DB6E3F" w:rsidP="00DB6E3F">
      <w:pPr>
        <w:widowControl w:val="0"/>
        <w:spacing w:after="120" w:line="240" w:lineRule="auto"/>
        <w:contextualSpacing/>
        <w:jc w:val="both"/>
        <w:rPr>
          <w:rFonts w:ascii="Arial" w:hAnsi="Arial" w:cs="Arial"/>
          <w:sz w:val="20"/>
          <w:szCs w:val="20"/>
        </w:rPr>
      </w:pPr>
      <w:r>
        <w:rPr>
          <w:rFonts w:ascii="Arial" w:hAnsi="Arial" w:cs="Arial"/>
          <w:sz w:val="20"/>
          <w:szCs w:val="20"/>
        </w:rPr>
        <w:t xml:space="preserve">Coordonnées : </w:t>
      </w:r>
      <w:r w:rsidRPr="00DB6E3F">
        <w:rPr>
          <w:rFonts w:ascii="Arial" w:hAnsi="Arial" w:cs="Arial"/>
          <w:sz w:val="20"/>
          <w:szCs w:val="20"/>
        </w:rPr>
        <w:t>gsevin@kardham.com</w:t>
      </w:r>
      <w:r>
        <w:rPr>
          <w:rFonts w:ascii="Arial" w:hAnsi="Arial" w:cs="Arial"/>
          <w:sz w:val="20"/>
          <w:szCs w:val="20"/>
        </w:rPr>
        <w:t xml:space="preserve"> - </w:t>
      </w:r>
      <w:r w:rsidRPr="00DB6E3F">
        <w:rPr>
          <w:rFonts w:ascii="Arial" w:hAnsi="Arial" w:cs="Arial"/>
          <w:sz w:val="20"/>
          <w:szCs w:val="20"/>
        </w:rPr>
        <w:t>06 13 91 84 93</w:t>
      </w:r>
    </w:p>
    <w:p w14:paraId="19A3DA41" w14:textId="77777777" w:rsidR="00DB6E3F" w:rsidRPr="00DB6E3F" w:rsidRDefault="00DB6E3F" w:rsidP="00DB6E3F">
      <w:pPr>
        <w:widowControl w:val="0"/>
        <w:spacing w:after="120" w:line="240" w:lineRule="auto"/>
        <w:contextualSpacing/>
        <w:jc w:val="both"/>
        <w:rPr>
          <w:rFonts w:ascii="Arial" w:hAnsi="Arial" w:cs="Arial"/>
          <w:sz w:val="20"/>
          <w:szCs w:val="20"/>
        </w:rPr>
      </w:pPr>
    </w:p>
    <w:p w14:paraId="650E1B7F" w14:textId="77777777" w:rsidR="00FF0F28" w:rsidRPr="00FF0F28" w:rsidRDefault="00FF0F28" w:rsidP="00314A5D">
      <w:pPr>
        <w:pStyle w:val="Titre2"/>
        <w:spacing w:before="0" w:line="240" w:lineRule="auto"/>
        <w:rPr>
          <w:rFonts w:eastAsiaTheme="minorHAnsi"/>
        </w:rPr>
      </w:pPr>
      <w:bookmarkStart w:id="28" w:name="_Toc490591518"/>
      <w:bookmarkStart w:id="29" w:name="_Toc210837119"/>
      <w:r w:rsidRPr="00FF0F28">
        <w:rPr>
          <w:rFonts w:eastAsiaTheme="minorHAnsi"/>
        </w:rPr>
        <w:t>CSPS</w:t>
      </w:r>
      <w:bookmarkEnd w:id="28"/>
      <w:bookmarkEnd w:id="29"/>
    </w:p>
    <w:p w14:paraId="0524F44A"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QUALICONSULT</w:t>
      </w:r>
    </w:p>
    <w:p w14:paraId="75BC6451"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Nom : Nathalie SERENE COUTURIER</w:t>
      </w:r>
    </w:p>
    <w:p w14:paraId="5761626C"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lastRenderedPageBreak/>
        <w:t>Coordonnées : n.serene-couturier@qualiconsult.fr – 06.99.20.06.14</w:t>
      </w:r>
    </w:p>
    <w:p w14:paraId="1906CECC" w14:textId="4AE87BF9" w:rsidR="00FF0F28" w:rsidRPr="00FF0F28" w:rsidRDefault="00FF0F28" w:rsidP="00314A5D">
      <w:pPr>
        <w:pStyle w:val="Titre2"/>
        <w:spacing w:before="0" w:line="240" w:lineRule="auto"/>
        <w:rPr>
          <w:rFonts w:eastAsiaTheme="minorHAnsi"/>
        </w:rPr>
      </w:pPr>
      <w:bookmarkStart w:id="30" w:name="_Toc210837120"/>
      <w:r w:rsidRPr="00FF0F28">
        <w:rPr>
          <w:rFonts w:eastAsiaTheme="minorHAnsi"/>
        </w:rPr>
        <w:t>B</w:t>
      </w:r>
      <w:r>
        <w:rPr>
          <w:rFonts w:eastAsiaTheme="minorHAnsi"/>
        </w:rPr>
        <w:t>ureau de contrôle</w:t>
      </w:r>
      <w:bookmarkEnd w:id="30"/>
    </w:p>
    <w:p w14:paraId="2F4CC42F" w14:textId="77777777" w:rsidR="001174E8" w:rsidRPr="001174E8" w:rsidRDefault="001174E8" w:rsidP="001174E8">
      <w:pPr>
        <w:widowControl w:val="0"/>
        <w:spacing w:after="120" w:line="240" w:lineRule="auto"/>
        <w:contextualSpacing/>
        <w:jc w:val="both"/>
        <w:rPr>
          <w:rFonts w:ascii="Arial" w:hAnsi="Arial" w:cs="Arial"/>
          <w:sz w:val="20"/>
          <w:szCs w:val="20"/>
        </w:rPr>
      </w:pPr>
      <w:bookmarkStart w:id="31" w:name="_Toc490591520"/>
      <w:r w:rsidRPr="001174E8">
        <w:rPr>
          <w:rFonts w:ascii="Arial" w:hAnsi="Arial" w:cs="Arial"/>
          <w:sz w:val="20"/>
          <w:szCs w:val="20"/>
        </w:rPr>
        <w:t>APAVE</w:t>
      </w:r>
    </w:p>
    <w:p w14:paraId="2F0F0189"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Nom : Manuel MENENDEZ</w:t>
      </w:r>
    </w:p>
    <w:p w14:paraId="6DBAC307" w14:textId="77777777" w:rsidR="001174E8" w:rsidRPr="001174E8" w:rsidRDefault="001174E8" w:rsidP="001174E8">
      <w:pPr>
        <w:widowControl w:val="0"/>
        <w:spacing w:after="120" w:line="240" w:lineRule="auto"/>
        <w:contextualSpacing/>
        <w:jc w:val="both"/>
        <w:rPr>
          <w:rFonts w:ascii="Arial" w:hAnsi="Arial" w:cs="Arial"/>
          <w:sz w:val="20"/>
          <w:szCs w:val="20"/>
        </w:rPr>
      </w:pPr>
      <w:r w:rsidRPr="001174E8">
        <w:rPr>
          <w:rFonts w:ascii="Arial" w:hAnsi="Arial" w:cs="Arial"/>
          <w:sz w:val="20"/>
          <w:szCs w:val="20"/>
        </w:rPr>
        <w:t xml:space="preserve">Coordonnées : </w:t>
      </w:r>
      <w:hyperlink r:id="rId13" w:history="1">
        <w:r w:rsidRPr="001174E8">
          <w:rPr>
            <w:rFonts w:ascii="Arial" w:hAnsi="Arial" w:cs="Arial"/>
            <w:sz w:val="20"/>
            <w:szCs w:val="20"/>
          </w:rPr>
          <w:t>manuel.menendez@apave.com</w:t>
        </w:r>
      </w:hyperlink>
      <w:r w:rsidRPr="001174E8">
        <w:rPr>
          <w:rFonts w:ascii="Arial" w:hAnsi="Arial" w:cs="Arial"/>
          <w:sz w:val="20"/>
          <w:szCs w:val="20"/>
        </w:rPr>
        <w:t xml:space="preserve"> – 06.23.85.48.49</w:t>
      </w:r>
    </w:p>
    <w:p w14:paraId="44227FB1" w14:textId="77777777" w:rsidR="00FF0F28" w:rsidRPr="00FF0F28" w:rsidRDefault="00FF0F28" w:rsidP="00314A5D">
      <w:pPr>
        <w:pStyle w:val="Titre2"/>
        <w:spacing w:before="0" w:line="240" w:lineRule="auto"/>
        <w:rPr>
          <w:rFonts w:eastAsiaTheme="minorHAnsi"/>
        </w:rPr>
      </w:pPr>
      <w:bookmarkStart w:id="32" w:name="_Toc210837121"/>
      <w:r w:rsidRPr="00FF0F28">
        <w:rPr>
          <w:rFonts w:eastAsiaTheme="minorHAnsi"/>
        </w:rPr>
        <w:t>CSSI</w:t>
      </w:r>
      <w:bookmarkEnd w:id="31"/>
      <w:bookmarkEnd w:id="32"/>
    </w:p>
    <w:p w14:paraId="64AB274A" w14:textId="04122AE5" w:rsidR="00DB6E3F" w:rsidRPr="00DB6E3F" w:rsidRDefault="00DB6E3F" w:rsidP="00DB6E3F">
      <w:pPr>
        <w:spacing w:after="0" w:line="240" w:lineRule="auto"/>
        <w:rPr>
          <w:rFonts w:ascii="Arial" w:hAnsi="Arial" w:cs="Arial"/>
          <w:bCs/>
          <w:sz w:val="20"/>
          <w:szCs w:val="20"/>
        </w:rPr>
      </w:pPr>
      <w:bookmarkStart w:id="33" w:name="__RefHeading___Toc450724301"/>
      <w:bookmarkStart w:id="34" w:name="_Toc490591521"/>
      <w:bookmarkStart w:id="35" w:name="_Ref4505715"/>
      <w:r w:rsidRPr="00DB6E3F">
        <w:rPr>
          <w:rFonts w:ascii="Arial" w:hAnsi="Arial" w:cs="Arial"/>
          <w:bCs/>
          <w:sz w:val="20"/>
          <w:szCs w:val="20"/>
        </w:rPr>
        <w:t xml:space="preserve">BETEM </w:t>
      </w:r>
    </w:p>
    <w:p w14:paraId="510523F6" w14:textId="77777777" w:rsidR="00DB6E3F" w:rsidRPr="00DB6E3F" w:rsidRDefault="00DB6E3F" w:rsidP="00DB6E3F">
      <w:pPr>
        <w:spacing w:after="0" w:line="240" w:lineRule="auto"/>
        <w:rPr>
          <w:rFonts w:ascii="Arial" w:hAnsi="Arial" w:cs="Arial"/>
          <w:bCs/>
          <w:sz w:val="20"/>
          <w:szCs w:val="20"/>
        </w:rPr>
      </w:pPr>
      <w:r w:rsidRPr="00DB6E3F">
        <w:rPr>
          <w:rFonts w:ascii="Arial" w:hAnsi="Arial" w:cs="Arial"/>
          <w:bCs/>
          <w:sz w:val="20"/>
          <w:szCs w:val="20"/>
        </w:rPr>
        <w:t xml:space="preserve">Nom : RUMEAU Thierry </w:t>
      </w:r>
    </w:p>
    <w:p w14:paraId="08E63534" w14:textId="5B7F27E6" w:rsidR="00DB6E3F" w:rsidRPr="00DB6E3F" w:rsidRDefault="00DB6E3F" w:rsidP="00DB6E3F">
      <w:pPr>
        <w:spacing w:after="0" w:line="240" w:lineRule="auto"/>
        <w:rPr>
          <w:rFonts w:ascii="Arial" w:hAnsi="Arial" w:cs="Arial"/>
          <w:bCs/>
          <w:sz w:val="20"/>
          <w:szCs w:val="20"/>
        </w:rPr>
      </w:pPr>
      <w:r w:rsidRPr="00DB6E3F">
        <w:rPr>
          <w:rFonts w:ascii="Arial" w:hAnsi="Arial" w:cs="Arial"/>
          <w:bCs/>
          <w:sz w:val="20"/>
          <w:szCs w:val="20"/>
        </w:rPr>
        <w:t xml:space="preserve">Coordonnées :  </w:t>
      </w:r>
      <w:hyperlink r:id="rId14" w:history="1">
        <w:r w:rsidRPr="00DB6E3F">
          <w:rPr>
            <w:rStyle w:val="Lienhypertexte"/>
            <w:rFonts w:ascii="Arial" w:hAnsi="Arial" w:cs="Arial"/>
            <w:bCs/>
            <w:color w:val="auto"/>
            <w:sz w:val="20"/>
            <w:szCs w:val="20"/>
            <w:u w:val="none"/>
          </w:rPr>
          <w:t>t.rumeau@betem.fr</w:t>
        </w:r>
      </w:hyperlink>
      <w:r w:rsidRPr="00DB6E3F">
        <w:rPr>
          <w:rFonts w:ascii="Arial" w:hAnsi="Arial" w:cs="Arial"/>
          <w:sz w:val="20"/>
          <w:szCs w:val="20"/>
        </w:rPr>
        <w:t xml:space="preserve"> - </w:t>
      </w:r>
      <w:r w:rsidRPr="00DB6E3F">
        <w:rPr>
          <w:rFonts w:ascii="Arial" w:hAnsi="Arial" w:cs="Arial"/>
          <w:bCs/>
          <w:sz w:val="20"/>
          <w:szCs w:val="20"/>
        </w:rPr>
        <w:t>06 99 71 50 63</w:t>
      </w:r>
    </w:p>
    <w:p w14:paraId="468B6104" w14:textId="749D9F16" w:rsidR="00FF0F28" w:rsidRPr="00FB2309" w:rsidRDefault="00FF0F28" w:rsidP="00314A5D">
      <w:pPr>
        <w:pStyle w:val="Titre1"/>
        <w:spacing w:line="240" w:lineRule="auto"/>
      </w:pPr>
      <w:bookmarkStart w:id="36" w:name="_Toc210837122"/>
      <w:r w:rsidRPr="00FB2309">
        <w:t>D</w:t>
      </w:r>
      <w:bookmarkEnd w:id="33"/>
      <w:bookmarkEnd w:id="34"/>
      <w:r w:rsidR="00FB2309">
        <w:t>ocuments contractuels</w:t>
      </w:r>
      <w:bookmarkEnd w:id="35"/>
      <w:bookmarkEnd w:id="36"/>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4F032EE2" w14:textId="38A571D6" w:rsidR="008B11E1" w:rsidRPr="0051279A" w:rsidRDefault="004128D0"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w:t>
      </w:r>
      <w:r w:rsidR="001174E8">
        <w:rPr>
          <w:rFonts w:ascii="Arial" w:hAnsi="Arial" w:cs="Arial"/>
          <w:sz w:val="20"/>
          <w:szCs w:val="20"/>
        </w:rPr>
        <w:t>es</w:t>
      </w:r>
      <w:r w:rsidR="008B11E1" w:rsidRPr="0051279A">
        <w:rPr>
          <w:rFonts w:ascii="Arial" w:hAnsi="Arial" w:cs="Arial"/>
          <w:sz w:val="20"/>
          <w:szCs w:val="20"/>
        </w:rPr>
        <w:t xml:space="preserve"> annexes dans la version résultant des dernières modifications éventuelles, opérées par avenant</w:t>
      </w:r>
      <w:r w:rsidR="00FF0F28" w:rsidRPr="0051279A">
        <w:rPr>
          <w:rFonts w:ascii="Arial" w:hAnsi="Arial" w:cs="Arial"/>
          <w:sz w:val="20"/>
          <w:szCs w:val="20"/>
        </w:rPr>
        <w:t> ;</w:t>
      </w:r>
    </w:p>
    <w:p w14:paraId="7DD84C36" w14:textId="1FB1751B" w:rsidR="00D3084D" w:rsidRPr="0051279A" w:rsidRDefault="001174E8" w:rsidP="00126499">
      <w:pPr>
        <w:pStyle w:val="Paragraphedeliste"/>
        <w:numPr>
          <w:ilvl w:val="0"/>
          <w:numId w:val="7"/>
        </w:numPr>
        <w:tabs>
          <w:tab w:val="clear" w:pos="1068"/>
        </w:tabs>
        <w:spacing w:after="0" w:line="240" w:lineRule="auto"/>
        <w:ind w:left="567"/>
        <w:jc w:val="both"/>
        <w:rPr>
          <w:rFonts w:ascii="Arial" w:hAnsi="Arial" w:cs="Arial"/>
          <w:sz w:val="20"/>
          <w:szCs w:val="20"/>
        </w:rPr>
      </w:pPr>
      <w:r>
        <w:rPr>
          <w:rFonts w:ascii="Arial" w:hAnsi="Arial" w:cs="Arial"/>
          <w:sz w:val="20"/>
          <w:szCs w:val="20"/>
        </w:rPr>
        <w:t>DPGF propre à chaque lot,</w:t>
      </w:r>
      <w:r w:rsidRPr="0051279A">
        <w:rPr>
          <w:rFonts w:ascii="Arial" w:hAnsi="Arial" w:cs="Arial"/>
          <w:sz w:val="20"/>
          <w:szCs w:val="20"/>
        </w:rPr>
        <w:t xml:space="preserve"> </w:t>
      </w:r>
    </w:p>
    <w:p w14:paraId="7FD3D94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programme ou calendrier détaillé d’exécution des travaux ;</w:t>
      </w:r>
    </w:p>
    <w:p w14:paraId="7D42AE89"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diagnostic de repérage amiante avant travaux ;</w:t>
      </w:r>
    </w:p>
    <w:p w14:paraId="022EBDD3"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Les mesures générales de prévention applicables aux Hôpitaux de Toulouse ;</w:t>
      </w:r>
    </w:p>
    <w:p w14:paraId="56350B76"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rapport initial de contrôle technique (ci-après « le R.I.C.T. ») ;</w:t>
      </w:r>
    </w:p>
    <w:p w14:paraId="4C059678"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mode opératoire de prévention du risque infectieux lors de travaux (ainsi que les versions ultérieures en cas de mise à jour);</w:t>
      </w:r>
    </w:p>
    <w:p w14:paraId="0D6A59F4"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 xml:space="preserve">Le guide référent COVID-19 (ainsi que les versions ultérieures en cas de mise à jour) ; </w:t>
      </w:r>
    </w:p>
    <w:p w14:paraId="4409AFBF"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Cahier des Clauses Techniques Particulières (ci-après « le C.C.T.P. ») de chaque lot et ses annexes ;</w:t>
      </w:r>
    </w:p>
    <w:p w14:paraId="42A7FE84" w14:textId="77777777" w:rsidR="00DB6E3F"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E809E0">
        <w:rPr>
          <w:rFonts w:ascii="Arial" w:hAnsi="Arial" w:cs="Arial"/>
          <w:sz w:val="20"/>
          <w:szCs w:val="20"/>
        </w:rPr>
        <w:t>Le carnet de plans ;</w:t>
      </w:r>
    </w:p>
    <w:p w14:paraId="41DBD669"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plan général de coordination sécurité et protection de la santé (ci-après « le PGCSPS ») ;</w:t>
      </w:r>
    </w:p>
    <w:p w14:paraId="29BD466C"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rapport du coordinateur de système de sécurité incendie (ci-après « le S.S.I. ») ;</w:t>
      </w:r>
    </w:p>
    <w:p w14:paraId="5D4373A0" w14:textId="77777777" w:rsidR="00DB6E3F" w:rsidRPr="00182CB6"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182CB6">
        <w:rPr>
          <w:rFonts w:ascii="Arial" w:hAnsi="Arial" w:cs="Arial"/>
          <w:sz w:val="20"/>
          <w:szCs w:val="20"/>
        </w:rPr>
        <w:t>Le schéma directeur sécurité incendie (SDSI) ;</w:t>
      </w:r>
    </w:p>
    <w:p w14:paraId="7FB7AB8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actes spéciaux de sous-traitance et leurs avenants, postérieurs à la notification du marché ;</w:t>
      </w:r>
    </w:p>
    <w:p w14:paraId="443C0AD2"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Cahier des Clauses Administratives Générales applicables aux marchés publics de travaux (ci-après « le CCAG »), approuvé par l’arrêté du </w:t>
      </w:r>
      <w:r>
        <w:rPr>
          <w:rFonts w:ascii="Arial" w:hAnsi="Arial" w:cs="Arial"/>
          <w:sz w:val="20"/>
          <w:szCs w:val="20"/>
        </w:rPr>
        <w:t>30 mars 2021</w:t>
      </w:r>
      <w:r w:rsidRPr="0051279A">
        <w:rPr>
          <w:rFonts w:ascii="Arial" w:hAnsi="Arial" w:cs="Arial"/>
          <w:sz w:val="20"/>
          <w:szCs w:val="20"/>
        </w:rPr>
        <w:t xml:space="preserve"> et entré en vigueur au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xml:space="preserve"> (JORF n°0</w:t>
      </w:r>
      <w:r>
        <w:rPr>
          <w:rFonts w:ascii="Arial" w:hAnsi="Arial" w:cs="Arial"/>
          <w:sz w:val="20"/>
          <w:szCs w:val="20"/>
        </w:rPr>
        <w:t>078</w:t>
      </w:r>
      <w:r w:rsidRPr="0051279A">
        <w:rPr>
          <w:rFonts w:ascii="Arial" w:hAnsi="Arial" w:cs="Arial"/>
          <w:sz w:val="20"/>
          <w:szCs w:val="20"/>
        </w:rPr>
        <w:t xml:space="preserve"> du 1</w:t>
      </w:r>
      <w:r w:rsidRPr="0051279A">
        <w:rPr>
          <w:rFonts w:ascii="Arial" w:hAnsi="Arial" w:cs="Arial"/>
          <w:sz w:val="20"/>
          <w:szCs w:val="20"/>
          <w:vertAlign w:val="superscript"/>
        </w:rPr>
        <w:t>er</w:t>
      </w:r>
      <w:r w:rsidRPr="0051279A">
        <w:rPr>
          <w:rFonts w:ascii="Arial" w:hAnsi="Arial" w:cs="Arial"/>
          <w:sz w:val="20"/>
          <w:szCs w:val="20"/>
        </w:rPr>
        <w:t xml:space="preserve"> </w:t>
      </w:r>
      <w:r>
        <w:rPr>
          <w:rFonts w:ascii="Arial" w:hAnsi="Arial" w:cs="Arial"/>
          <w:sz w:val="20"/>
          <w:szCs w:val="20"/>
        </w:rPr>
        <w:t>avril 2021</w:t>
      </w:r>
      <w:r w:rsidRPr="0051279A">
        <w:rPr>
          <w:rFonts w:ascii="Arial" w:hAnsi="Arial" w:cs="Arial"/>
          <w:sz w:val="20"/>
          <w:szCs w:val="20"/>
        </w:rPr>
        <w:t>, texte n° 1</w:t>
      </w:r>
      <w:r>
        <w:rPr>
          <w:rFonts w:ascii="Arial" w:hAnsi="Arial" w:cs="Arial"/>
          <w:sz w:val="20"/>
          <w:szCs w:val="20"/>
        </w:rPr>
        <w:t>9</w:t>
      </w:r>
      <w:r w:rsidRPr="0051279A">
        <w:rPr>
          <w:rFonts w:ascii="Arial" w:hAnsi="Arial" w:cs="Arial"/>
          <w:sz w:val="20"/>
          <w:szCs w:val="20"/>
        </w:rPr>
        <w:t>) ;</w:t>
      </w:r>
    </w:p>
    <w:p w14:paraId="4E77FDB8"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Techniques Générales (ci-après « le CCTG »), applicables aux marchés de bâtiments passés au nom des Collectivités Locales et de leurs Etablissements Publics ;</w:t>
      </w:r>
    </w:p>
    <w:p w14:paraId="6C4D571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règlements de Sécurité et notamment contre les risques d’incendie et de panique applicable dans les ERP ;</w:t>
      </w:r>
    </w:p>
    <w:p w14:paraId="6E1389C9"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7E99E245"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fascicules du CPC applicables aux marchés de travaux publics relevant des services du Ministère de l’environnement et du cadre de vie ou des services du Ministère des transports, ou des services du Ministère de l’agriculture ;</w:t>
      </w:r>
    </w:p>
    <w:p w14:paraId="708A73D0"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de l’unité d’hygiène « Prévention du risque infectieux lors de travaux » ; et principes architecturaux à respecter en rapport avec l’hygiène ;</w:t>
      </w:r>
    </w:p>
    <w:p w14:paraId="0A89F16B" w14:textId="77777777" w:rsidR="00DB6E3F" w:rsidRPr="0051279A"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Les recommandations du service de prévention de la CRAM ;</w:t>
      </w:r>
    </w:p>
    <w:p w14:paraId="68FF5D47" w14:textId="77777777" w:rsidR="00DB6E3F" w:rsidRPr="00E809E0" w:rsidRDefault="00DB6E3F" w:rsidP="00DB6E3F">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L’offre technique du Titulaire.</w:t>
      </w:r>
      <w:r w:rsidRPr="00E809E0">
        <w:rPr>
          <w:rFonts w:ascii="Arial" w:hAnsi="Arial" w:cs="Arial"/>
          <w:sz w:val="20"/>
          <w:szCs w:val="20"/>
        </w:rPr>
        <w:t xml:space="preserve"> </w:t>
      </w:r>
    </w:p>
    <w:p w14:paraId="222D35C9" w14:textId="1EE7A13E"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7" w:name="__RefHeading___Toc450724302"/>
      <w:bookmarkStart w:id="38" w:name="_Toc490591522"/>
      <w:bookmarkStart w:id="39" w:name="_Toc210837123"/>
      <w:r>
        <w:rPr>
          <w:rFonts w:eastAsiaTheme="minorHAnsi"/>
        </w:rPr>
        <w:lastRenderedPageBreak/>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7"/>
      <w:bookmarkEnd w:id="38"/>
      <w:bookmarkEnd w:id="39"/>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40" w:name="__RefHeading___Toc450724303"/>
      <w:bookmarkStart w:id="41" w:name="_Toc490591523"/>
      <w:bookmarkStart w:id="42" w:name="_Toc210837124"/>
      <w:r w:rsidRPr="00FF0F28">
        <w:rPr>
          <w:rFonts w:eastAsiaTheme="minorHAnsi"/>
        </w:rPr>
        <w:t>Répartition des paiements</w:t>
      </w:r>
      <w:bookmarkEnd w:id="40"/>
      <w:bookmarkEnd w:id="41"/>
      <w:bookmarkEnd w:id="42"/>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3" w:name="_Toc490591524"/>
      <w:bookmarkStart w:id="44" w:name="_Toc210837125"/>
      <w:r w:rsidRPr="00FF0F28">
        <w:rPr>
          <w:rFonts w:eastAsiaTheme="minorHAnsi"/>
        </w:rPr>
        <w:t>Contenu des prix, mode d’évaluation des ouvrages et de règlement des comptes</w:t>
      </w:r>
      <w:bookmarkEnd w:id="43"/>
      <w:bookmarkEnd w:id="44"/>
    </w:p>
    <w:p w14:paraId="47252392" w14:textId="6724B487" w:rsidR="004B0C0E" w:rsidRDefault="004B0C0E" w:rsidP="004B0C0E">
      <w:pPr>
        <w:pStyle w:val="Titre3"/>
        <w:rPr>
          <w:rFonts w:eastAsiaTheme="minorHAnsi"/>
        </w:rPr>
      </w:pPr>
      <w:bookmarkStart w:id="45" w:name="_Toc210837126"/>
      <w:bookmarkStart w:id="46" w:name="_Toc490591526"/>
      <w:r w:rsidRPr="004B0C0E">
        <w:rPr>
          <w:rFonts w:eastAsiaTheme="minorHAnsi"/>
        </w:rPr>
        <w:t>Contenu des prix</w:t>
      </w:r>
      <w:bookmarkEnd w:id="45"/>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27E1AB83" w14:textId="7AC8F46F" w:rsidR="00130E4A" w:rsidRPr="004B0C0E"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45021B1A" w14:textId="191148DE" w:rsidR="00FF0F28" w:rsidRPr="00FF0F28" w:rsidRDefault="00FF0F28" w:rsidP="004B0C0E">
      <w:pPr>
        <w:pStyle w:val="Titre3"/>
        <w:rPr>
          <w:rFonts w:eastAsiaTheme="minorHAnsi"/>
        </w:rPr>
      </w:pPr>
      <w:bookmarkStart w:id="47" w:name="_Toc210837127"/>
      <w:r w:rsidRPr="00FF0F28">
        <w:rPr>
          <w:rFonts w:eastAsiaTheme="minorHAnsi"/>
        </w:rPr>
        <w:t>Forme des prix</w:t>
      </w:r>
      <w:bookmarkEnd w:id="46"/>
      <w:bookmarkEnd w:id="47"/>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8" w:name="_Toc490591527"/>
      <w:bookmarkStart w:id="49" w:name="_Toc210837128"/>
      <w:r w:rsidRPr="00FF0F28">
        <w:rPr>
          <w:rFonts w:eastAsiaTheme="minorHAnsi"/>
        </w:rPr>
        <w:t>Mode d’évaluation des ouvrages</w:t>
      </w:r>
      <w:bookmarkEnd w:id="48"/>
      <w:bookmarkEnd w:id="49"/>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787E15DB" w:rsidR="009D1851" w:rsidRPr="001A51C7"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lastRenderedPageBreak/>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50" w:name="_Toc490591528"/>
      <w:bookmarkStart w:id="51" w:name="_Ref208909386"/>
      <w:bookmarkStart w:id="52" w:name="_Toc210837129"/>
      <w:r w:rsidRPr="00FF0F28">
        <w:rPr>
          <w:rFonts w:eastAsiaTheme="minorHAnsi"/>
        </w:rPr>
        <w:t>Variation dans les prix</w:t>
      </w:r>
      <w:bookmarkEnd w:id="50"/>
      <w:bookmarkEnd w:id="51"/>
      <w:bookmarkEnd w:id="52"/>
    </w:p>
    <w:p w14:paraId="0FC7645D" w14:textId="77777777" w:rsidR="002E275A" w:rsidRPr="00CE2CCD" w:rsidRDefault="002E275A" w:rsidP="002E275A">
      <w:pPr>
        <w:tabs>
          <w:tab w:val="left" w:pos="567"/>
          <w:tab w:val="left" w:pos="5529"/>
        </w:tabs>
        <w:spacing w:before="120" w:after="120" w:line="240" w:lineRule="auto"/>
        <w:jc w:val="both"/>
        <w:rPr>
          <w:rFonts w:ascii="Arial" w:hAnsi="Arial" w:cs="Arial"/>
          <w:sz w:val="20"/>
          <w:szCs w:val="20"/>
        </w:rPr>
      </w:pPr>
      <w:bookmarkStart w:id="53" w:name="__RefHeading___Toc450724310"/>
      <w:bookmarkStart w:id="54" w:name="_Toc490591529"/>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formule suivante :</w:t>
      </w:r>
    </w:p>
    <w:p w14:paraId="6F620545" w14:textId="77777777" w:rsidR="002E275A" w:rsidRPr="00301E55" w:rsidRDefault="002E275A" w:rsidP="002E275A">
      <w:pPr>
        <w:tabs>
          <w:tab w:val="left" w:pos="567"/>
          <w:tab w:val="left" w:pos="5529"/>
        </w:tabs>
        <w:spacing w:before="120" w:after="120"/>
        <w:rPr>
          <w:rFonts w:ascii="Arial" w:hAnsi="Arial" w:cs="Arial"/>
          <w:b/>
          <w:sz w:val="20"/>
          <w:szCs w:val="20"/>
        </w:rPr>
      </w:pPr>
      <w:r w:rsidRPr="00301E55">
        <w:rPr>
          <w:rFonts w:ascii="Arial" w:hAnsi="Arial" w:cs="Arial"/>
          <w:b/>
          <w:sz w:val="20"/>
          <w:szCs w:val="20"/>
        </w:rPr>
        <w:t xml:space="preserve">P = Po </w:t>
      </w:r>
      <w:r w:rsidRPr="00301E55">
        <w:rPr>
          <w:rFonts w:ascii="Arial" w:hAnsi="Arial" w:cs="Arial"/>
          <w:b/>
          <w:sz w:val="20"/>
          <w:szCs w:val="20"/>
        </w:rPr>
        <w:sym w:font="Symbol" w:char="F05B"/>
      </w:r>
      <w:r w:rsidRPr="000D0F82">
        <w:rPr>
          <w:rFonts w:ascii="Arial" w:hAnsi="Arial" w:cs="Arial"/>
          <w:b/>
          <w:sz w:val="20"/>
          <w:szCs w:val="20"/>
        </w:rPr>
        <w:t>0,20 + 0,80 (I / Io)</w:t>
      </w:r>
    </w:p>
    <w:p w14:paraId="1E711ED5" w14:textId="77777777" w:rsidR="002E275A"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74B8811B"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sz w:val="20"/>
          <w:szCs w:val="20"/>
        </w:rPr>
        <w:t>Avec :</w:t>
      </w:r>
    </w:p>
    <w:p w14:paraId="653DDDB2" w14:textId="77777777" w:rsidR="002E275A" w:rsidRPr="00CE2CCD" w:rsidRDefault="002E275A" w:rsidP="002E275A">
      <w:pPr>
        <w:spacing w:before="120" w:after="120" w:line="240" w:lineRule="auto"/>
        <w:jc w:val="both"/>
        <w:rPr>
          <w:rFonts w:ascii="Arial" w:hAnsi="Arial" w:cs="Arial"/>
          <w:sz w:val="20"/>
          <w:szCs w:val="20"/>
        </w:rPr>
      </w:pPr>
      <w:r>
        <w:rPr>
          <w:rFonts w:ascii="Arial" w:hAnsi="Arial" w:cs="Arial"/>
          <w:b/>
          <w:sz w:val="20"/>
          <w:szCs w:val="20"/>
        </w:rPr>
        <w:t>I</w:t>
      </w:r>
      <w:r w:rsidRPr="00CE2CCD">
        <w:rPr>
          <w:rFonts w:ascii="Arial" w:hAnsi="Arial" w:cs="Arial"/>
          <w:sz w:val="20"/>
          <w:szCs w:val="20"/>
        </w:rPr>
        <w:t xml:space="preserve"> = Index </w:t>
      </w:r>
      <w:r>
        <w:rPr>
          <w:rFonts w:ascii="Arial" w:hAnsi="Arial" w:cs="Arial"/>
          <w:sz w:val="20"/>
          <w:szCs w:val="20"/>
        </w:rPr>
        <w:t>défini pour chaque lot</w:t>
      </w:r>
      <w:r w:rsidRPr="00A26BC5">
        <w:rPr>
          <w:rFonts w:ascii="Arial" w:hAnsi="Arial" w:cs="Arial"/>
          <w:sz w:val="20"/>
          <w:szCs w:val="20"/>
        </w:rPr>
        <w:t xml:space="preserve"> </w:t>
      </w:r>
      <w:r>
        <w:rPr>
          <w:rFonts w:ascii="Arial" w:hAnsi="Arial" w:cs="Arial"/>
          <w:sz w:val="20"/>
          <w:szCs w:val="20"/>
        </w:rPr>
        <w:t>dans le tableau ci-dessous, correspondant a</w:t>
      </w:r>
      <w:r w:rsidRPr="00CE2CCD">
        <w:rPr>
          <w:rFonts w:ascii="Arial" w:hAnsi="Arial" w:cs="Arial"/>
          <w:sz w:val="20"/>
          <w:szCs w:val="20"/>
        </w:rPr>
        <w:t>u mois de réalisation des travaux, ou, à la date de leur réalisation réelle si celle-ci est antérieure, publié ou à publier.</w:t>
      </w:r>
    </w:p>
    <w:p w14:paraId="116EDD4B" w14:textId="77777777" w:rsidR="002E275A" w:rsidRDefault="002E275A" w:rsidP="002E275A">
      <w:pPr>
        <w:spacing w:before="120" w:after="120" w:line="240" w:lineRule="auto"/>
        <w:jc w:val="both"/>
        <w:rPr>
          <w:rFonts w:ascii="Arial" w:hAnsi="Arial" w:cs="Arial"/>
          <w:b/>
          <w:color w:val="00B0F0"/>
          <w:sz w:val="20"/>
          <w:szCs w:val="20"/>
        </w:rPr>
      </w:pPr>
      <w:r>
        <w:rPr>
          <w:rFonts w:ascii="Arial" w:hAnsi="Arial" w:cs="Arial"/>
          <w:b/>
          <w:sz w:val="20"/>
          <w:szCs w:val="20"/>
        </w:rPr>
        <w:t>I</w:t>
      </w:r>
      <w:r w:rsidRPr="00CE2CCD">
        <w:rPr>
          <w:rFonts w:ascii="Arial" w:hAnsi="Arial" w:cs="Arial"/>
          <w:b/>
          <w:sz w:val="20"/>
          <w:szCs w:val="20"/>
        </w:rPr>
        <w:t>o</w:t>
      </w:r>
      <w:r w:rsidRPr="00CE2CCD">
        <w:rPr>
          <w:rFonts w:ascii="Arial" w:hAnsi="Arial" w:cs="Arial"/>
          <w:sz w:val="20"/>
          <w:szCs w:val="20"/>
        </w:rPr>
        <w:t xml:space="preserve"> = </w:t>
      </w:r>
      <w:r>
        <w:rPr>
          <w:rFonts w:ascii="Arial" w:hAnsi="Arial" w:cs="Arial"/>
          <w:sz w:val="20"/>
          <w:szCs w:val="20"/>
        </w:rPr>
        <w:t>même index du</w:t>
      </w:r>
      <w:r w:rsidRPr="00CE2CCD">
        <w:rPr>
          <w:rFonts w:ascii="Arial" w:hAnsi="Arial" w:cs="Arial"/>
          <w:sz w:val="20"/>
          <w:szCs w:val="20"/>
        </w:rPr>
        <w:t xml:space="preserve"> mois Mo.</w:t>
      </w:r>
      <w:r>
        <w:rPr>
          <w:rFonts w:ascii="Arial" w:hAnsi="Arial" w:cs="Arial"/>
          <w:sz w:val="20"/>
          <w:szCs w:val="20"/>
        </w:rPr>
        <w:t xml:space="preserve"> </w:t>
      </w:r>
    </w:p>
    <w:p w14:paraId="652C41BD" w14:textId="77777777" w:rsidR="002E275A" w:rsidRDefault="002E275A" w:rsidP="002E275A">
      <w:pPr>
        <w:spacing w:before="120" w:after="120" w:line="240" w:lineRule="auto"/>
        <w:jc w:val="both"/>
        <w:rPr>
          <w:rFonts w:ascii="Arial" w:hAnsi="Arial" w:cs="Arial"/>
          <w:color w:val="FF0000"/>
          <w:sz w:val="20"/>
          <w:szCs w:val="20"/>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811"/>
        <w:gridCol w:w="2970"/>
      </w:tblGrid>
      <w:tr w:rsidR="002E275A" w:rsidRPr="00740ADE" w14:paraId="3582E237" w14:textId="77777777" w:rsidTr="00D734E4">
        <w:trPr>
          <w:trHeight w:val="485"/>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6DE2D20A" w14:textId="77777777" w:rsidR="002E275A" w:rsidRPr="00740ADE" w:rsidRDefault="002E275A" w:rsidP="00D734E4">
            <w:pPr>
              <w:tabs>
                <w:tab w:val="center" w:pos="1568"/>
              </w:tabs>
              <w:spacing w:line="240" w:lineRule="exact"/>
              <w:jc w:val="center"/>
              <w:rPr>
                <w:rFonts w:ascii="Arial" w:hAnsi="Arial" w:cs="Arial"/>
                <w:bCs/>
                <w:sz w:val="20"/>
                <w:szCs w:val="20"/>
              </w:rPr>
            </w:pPr>
            <w:r w:rsidRPr="00740ADE">
              <w:rPr>
                <w:rFonts w:ascii="Arial" w:hAnsi="Arial" w:cs="Arial"/>
                <w:b/>
                <w:sz w:val="20"/>
                <w:szCs w:val="20"/>
              </w:rPr>
              <w:t>Lot n°</w:t>
            </w:r>
          </w:p>
        </w:tc>
        <w:tc>
          <w:tcPr>
            <w:tcW w:w="5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1A0B66E" w14:textId="77777777" w:rsidR="002E275A" w:rsidRPr="00740ADE" w:rsidRDefault="002E275A" w:rsidP="00D734E4">
            <w:pPr>
              <w:spacing w:line="240" w:lineRule="exact"/>
              <w:jc w:val="center"/>
              <w:rPr>
                <w:rFonts w:ascii="Arial" w:hAnsi="Arial" w:cs="Arial"/>
                <w:bCs/>
                <w:sz w:val="20"/>
                <w:szCs w:val="20"/>
              </w:rPr>
            </w:pPr>
            <w:r w:rsidRPr="00740ADE">
              <w:rPr>
                <w:rFonts w:ascii="Arial" w:hAnsi="Arial" w:cs="Arial"/>
                <w:b/>
                <w:sz w:val="20"/>
                <w:szCs w:val="20"/>
              </w:rPr>
              <w:t>Intitulé</w:t>
            </w:r>
          </w:p>
        </w:tc>
        <w:tc>
          <w:tcPr>
            <w:tcW w:w="2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7D8369E8" w14:textId="77777777" w:rsidR="002E275A" w:rsidRPr="00740ADE" w:rsidRDefault="002E275A" w:rsidP="00D734E4">
            <w:pPr>
              <w:spacing w:line="240" w:lineRule="exact"/>
              <w:jc w:val="center"/>
              <w:rPr>
                <w:rFonts w:ascii="Arial" w:hAnsi="Arial" w:cs="Arial"/>
                <w:bCs/>
                <w:sz w:val="20"/>
                <w:szCs w:val="20"/>
              </w:rPr>
            </w:pPr>
            <w:r w:rsidRPr="00740ADE">
              <w:rPr>
                <w:rFonts w:ascii="Arial" w:hAnsi="Arial" w:cs="Arial"/>
                <w:b/>
                <w:sz w:val="20"/>
                <w:szCs w:val="20"/>
              </w:rPr>
              <w:t>Index</w:t>
            </w:r>
          </w:p>
        </w:tc>
      </w:tr>
      <w:tr w:rsidR="002E275A" w:rsidRPr="00740ADE" w14:paraId="263508AE" w14:textId="77777777" w:rsidTr="00B73CDD">
        <w:trPr>
          <w:trHeight w:val="585"/>
        </w:trPr>
        <w:tc>
          <w:tcPr>
            <w:tcW w:w="1555" w:type="dxa"/>
            <w:tcBorders>
              <w:top w:val="single" w:sz="4" w:space="0" w:color="auto"/>
              <w:left w:val="single" w:sz="4" w:space="0" w:color="auto"/>
              <w:bottom w:val="single" w:sz="4" w:space="0" w:color="auto"/>
              <w:right w:val="single" w:sz="4" w:space="0" w:color="auto"/>
            </w:tcBorders>
          </w:tcPr>
          <w:p w14:paraId="345C5566" w14:textId="0CB5155D" w:rsidR="002E275A" w:rsidRPr="002E275A" w:rsidRDefault="00B73CDD" w:rsidP="002E275A">
            <w:pPr>
              <w:spacing w:line="240" w:lineRule="exact"/>
              <w:rPr>
                <w:rFonts w:ascii="Arial" w:hAnsi="Arial" w:cs="Arial"/>
                <w:sz w:val="20"/>
                <w:szCs w:val="18"/>
              </w:rPr>
            </w:pPr>
            <w:r>
              <w:rPr>
                <w:rFonts w:ascii="Arial" w:hAnsi="Arial" w:cs="Arial"/>
                <w:sz w:val="20"/>
                <w:szCs w:val="18"/>
              </w:rPr>
              <w:t>1</w:t>
            </w:r>
          </w:p>
        </w:tc>
        <w:tc>
          <w:tcPr>
            <w:tcW w:w="5811" w:type="dxa"/>
            <w:tcBorders>
              <w:top w:val="single" w:sz="4" w:space="0" w:color="auto"/>
              <w:left w:val="single" w:sz="4" w:space="0" w:color="auto"/>
              <w:bottom w:val="single" w:sz="4" w:space="0" w:color="auto"/>
              <w:right w:val="single" w:sz="4" w:space="0" w:color="auto"/>
            </w:tcBorders>
          </w:tcPr>
          <w:p w14:paraId="5544EC97" w14:textId="2AB4506D" w:rsidR="002E275A" w:rsidRPr="002E275A" w:rsidRDefault="002E275A" w:rsidP="002E275A">
            <w:pPr>
              <w:rPr>
                <w:rFonts w:ascii="Arial" w:hAnsi="Arial" w:cs="Arial"/>
                <w:sz w:val="20"/>
              </w:rPr>
            </w:pPr>
            <w:r w:rsidRPr="002E275A">
              <w:rPr>
                <w:rFonts w:ascii="Arial" w:hAnsi="Arial" w:cs="Arial"/>
                <w:sz w:val="20"/>
                <w:szCs w:val="18"/>
              </w:rPr>
              <w:t>INSTALLATION DE CHANTIER RENFORCEMENT ACCESSIBILITE</w:t>
            </w:r>
          </w:p>
        </w:tc>
        <w:tc>
          <w:tcPr>
            <w:tcW w:w="2970" w:type="dxa"/>
            <w:tcBorders>
              <w:top w:val="single" w:sz="4" w:space="0" w:color="auto"/>
              <w:left w:val="single" w:sz="4" w:space="0" w:color="auto"/>
              <w:bottom w:val="single" w:sz="4" w:space="0" w:color="auto"/>
              <w:right w:val="single" w:sz="4" w:space="0" w:color="auto"/>
            </w:tcBorders>
          </w:tcPr>
          <w:p w14:paraId="50354215" w14:textId="04BD6D55" w:rsidR="002E275A" w:rsidRPr="00740ADE" w:rsidRDefault="002E275A" w:rsidP="002E275A">
            <w:pPr>
              <w:rPr>
                <w:rFonts w:ascii="Arial" w:hAnsi="Arial" w:cs="Arial"/>
                <w:sz w:val="20"/>
                <w:szCs w:val="20"/>
              </w:rPr>
            </w:pPr>
            <w:r>
              <w:rPr>
                <w:rFonts w:ascii="Arial" w:hAnsi="Arial" w:cs="Arial"/>
                <w:sz w:val="20"/>
                <w:szCs w:val="20"/>
              </w:rPr>
              <w:t>BT</w:t>
            </w:r>
            <w:r w:rsidR="00971534">
              <w:rPr>
                <w:rFonts w:ascii="Arial" w:hAnsi="Arial" w:cs="Arial"/>
                <w:sz w:val="20"/>
                <w:szCs w:val="20"/>
              </w:rPr>
              <w:t>54</w:t>
            </w:r>
          </w:p>
        </w:tc>
      </w:tr>
      <w:tr w:rsidR="002E275A" w:rsidRPr="00740ADE" w14:paraId="0E7E0993"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5B9AC803" w14:textId="3D039741" w:rsidR="002E275A" w:rsidRPr="002E275A" w:rsidRDefault="00B73CDD" w:rsidP="002E275A">
            <w:pPr>
              <w:spacing w:line="240" w:lineRule="exact"/>
              <w:rPr>
                <w:rFonts w:ascii="Arial" w:hAnsi="Arial" w:cs="Arial"/>
                <w:bCs/>
                <w:sz w:val="20"/>
                <w:szCs w:val="20"/>
              </w:rPr>
            </w:pPr>
            <w:r>
              <w:rPr>
                <w:rFonts w:ascii="Arial" w:hAnsi="Arial" w:cs="Arial"/>
                <w:bCs/>
                <w:sz w:val="20"/>
                <w:szCs w:val="20"/>
              </w:rPr>
              <w:t>2</w:t>
            </w:r>
          </w:p>
        </w:tc>
        <w:tc>
          <w:tcPr>
            <w:tcW w:w="5811" w:type="dxa"/>
            <w:tcBorders>
              <w:top w:val="single" w:sz="4" w:space="0" w:color="auto"/>
              <w:left w:val="single" w:sz="4" w:space="0" w:color="auto"/>
              <w:bottom w:val="single" w:sz="4" w:space="0" w:color="auto"/>
              <w:right w:val="single" w:sz="4" w:space="0" w:color="auto"/>
            </w:tcBorders>
          </w:tcPr>
          <w:p w14:paraId="5BF7FBE5" w14:textId="7D8C8A8E" w:rsidR="002E275A" w:rsidRPr="002E275A" w:rsidRDefault="002E275A" w:rsidP="002E275A">
            <w:pPr>
              <w:rPr>
                <w:rFonts w:ascii="Arial" w:hAnsi="Arial" w:cs="Arial"/>
                <w:sz w:val="20"/>
                <w:szCs w:val="20"/>
              </w:rPr>
            </w:pPr>
            <w:r w:rsidRPr="002E275A">
              <w:rPr>
                <w:rFonts w:ascii="Arial" w:hAnsi="Arial" w:cs="Arial"/>
                <w:sz w:val="20"/>
                <w:szCs w:val="18"/>
              </w:rPr>
              <w:t>DESAMIANTAGE / PLOMB / TERMITES</w:t>
            </w:r>
          </w:p>
        </w:tc>
        <w:tc>
          <w:tcPr>
            <w:tcW w:w="2970" w:type="dxa"/>
            <w:tcBorders>
              <w:top w:val="single" w:sz="4" w:space="0" w:color="auto"/>
              <w:left w:val="single" w:sz="4" w:space="0" w:color="auto"/>
              <w:bottom w:val="single" w:sz="4" w:space="0" w:color="auto"/>
              <w:right w:val="single" w:sz="4" w:space="0" w:color="auto"/>
            </w:tcBorders>
          </w:tcPr>
          <w:p w14:paraId="5387741B" w14:textId="2E888BE0" w:rsidR="002E275A" w:rsidRPr="00740ADE" w:rsidRDefault="002E275A" w:rsidP="002E275A">
            <w:pPr>
              <w:rPr>
                <w:rFonts w:ascii="Arial" w:hAnsi="Arial" w:cs="Arial"/>
                <w:sz w:val="20"/>
                <w:szCs w:val="20"/>
              </w:rPr>
            </w:pPr>
            <w:r w:rsidRPr="00740ADE">
              <w:rPr>
                <w:rFonts w:ascii="Arial" w:hAnsi="Arial" w:cs="Arial"/>
                <w:sz w:val="20"/>
                <w:szCs w:val="20"/>
              </w:rPr>
              <w:t>BT</w:t>
            </w:r>
            <w:r w:rsidR="00672153">
              <w:rPr>
                <w:rFonts w:ascii="Arial" w:hAnsi="Arial" w:cs="Arial"/>
                <w:sz w:val="20"/>
                <w:szCs w:val="20"/>
              </w:rPr>
              <w:t>50</w:t>
            </w:r>
          </w:p>
        </w:tc>
      </w:tr>
      <w:tr w:rsidR="002E275A" w:rsidRPr="00740ADE" w14:paraId="3C3B21DA"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1442171C" w14:textId="040F5D8F" w:rsidR="002E275A" w:rsidRPr="002E275A" w:rsidRDefault="00B73CDD" w:rsidP="002E275A">
            <w:pPr>
              <w:spacing w:line="240" w:lineRule="exact"/>
              <w:rPr>
                <w:rFonts w:ascii="Arial" w:hAnsi="Arial" w:cs="Arial"/>
                <w:bCs/>
                <w:sz w:val="20"/>
                <w:szCs w:val="20"/>
              </w:rPr>
            </w:pPr>
            <w:r>
              <w:rPr>
                <w:rFonts w:ascii="Arial" w:hAnsi="Arial" w:cs="Arial"/>
                <w:bCs/>
                <w:sz w:val="20"/>
                <w:szCs w:val="20"/>
              </w:rPr>
              <w:t>3</w:t>
            </w:r>
          </w:p>
        </w:tc>
        <w:tc>
          <w:tcPr>
            <w:tcW w:w="5811" w:type="dxa"/>
            <w:tcBorders>
              <w:top w:val="single" w:sz="4" w:space="0" w:color="auto"/>
              <w:left w:val="single" w:sz="4" w:space="0" w:color="auto"/>
              <w:bottom w:val="single" w:sz="4" w:space="0" w:color="auto"/>
              <w:right w:val="single" w:sz="4" w:space="0" w:color="auto"/>
            </w:tcBorders>
          </w:tcPr>
          <w:p w14:paraId="467D4452" w14:textId="202F5905" w:rsidR="002E275A" w:rsidRPr="002E275A" w:rsidRDefault="002E275A" w:rsidP="002E275A">
            <w:pPr>
              <w:rPr>
                <w:rFonts w:ascii="Arial" w:hAnsi="Arial" w:cs="Arial"/>
                <w:sz w:val="20"/>
                <w:szCs w:val="20"/>
              </w:rPr>
            </w:pPr>
            <w:r w:rsidRPr="002E275A">
              <w:rPr>
                <w:rFonts w:ascii="Arial" w:hAnsi="Arial" w:cs="Arial"/>
                <w:bCs/>
                <w:sz w:val="20"/>
                <w:szCs w:val="20"/>
              </w:rPr>
              <w:t>SECOND OEUVRE</w:t>
            </w:r>
          </w:p>
        </w:tc>
        <w:tc>
          <w:tcPr>
            <w:tcW w:w="2970" w:type="dxa"/>
            <w:tcBorders>
              <w:top w:val="single" w:sz="4" w:space="0" w:color="auto"/>
              <w:left w:val="single" w:sz="4" w:space="0" w:color="auto"/>
              <w:bottom w:val="single" w:sz="4" w:space="0" w:color="auto"/>
              <w:right w:val="single" w:sz="4" w:space="0" w:color="auto"/>
            </w:tcBorders>
          </w:tcPr>
          <w:p w14:paraId="4EB2CBA4" w14:textId="51AE3D68" w:rsidR="002E275A" w:rsidRPr="00740ADE" w:rsidRDefault="002E275A" w:rsidP="002E275A">
            <w:pPr>
              <w:rPr>
                <w:rFonts w:ascii="Arial" w:hAnsi="Arial" w:cs="Arial"/>
                <w:sz w:val="20"/>
                <w:szCs w:val="20"/>
              </w:rPr>
            </w:pPr>
            <w:r w:rsidRPr="00740ADE">
              <w:rPr>
                <w:rFonts w:ascii="Arial" w:hAnsi="Arial" w:cs="Arial"/>
                <w:sz w:val="20"/>
                <w:szCs w:val="20"/>
              </w:rPr>
              <w:t>BT</w:t>
            </w:r>
            <w:r>
              <w:rPr>
                <w:rFonts w:ascii="Arial" w:hAnsi="Arial" w:cs="Arial"/>
                <w:sz w:val="20"/>
                <w:szCs w:val="20"/>
              </w:rPr>
              <w:t>08</w:t>
            </w:r>
          </w:p>
        </w:tc>
      </w:tr>
      <w:tr w:rsidR="002E275A" w:rsidRPr="00740ADE" w14:paraId="3FCC0006"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438E88C7" w14:textId="70D4B845" w:rsidR="002E275A" w:rsidRPr="002E275A" w:rsidRDefault="00B73CDD" w:rsidP="002E275A">
            <w:pPr>
              <w:spacing w:line="240" w:lineRule="exact"/>
              <w:rPr>
                <w:rFonts w:ascii="Arial" w:hAnsi="Arial" w:cs="Arial"/>
                <w:bCs/>
                <w:sz w:val="20"/>
                <w:szCs w:val="20"/>
              </w:rPr>
            </w:pPr>
            <w:r>
              <w:rPr>
                <w:rFonts w:ascii="Arial" w:hAnsi="Arial" w:cs="Arial"/>
                <w:bCs/>
                <w:sz w:val="20"/>
                <w:szCs w:val="20"/>
              </w:rPr>
              <w:t>4</w:t>
            </w:r>
          </w:p>
        </w:tc>
        <w:tc>
          <w:tcPr>
            <w:tcW w:w="5811" w:type="dxa"/>
            <w:tcBorders>
              <w:top w:val="single" w:sz="4" w:space="0" w:color="auto"/>
              <w:left w:val="single" w:sz="4" w:space="0" w:color="auto"/>
              <w:bottom w:val="single" w:sz="4" w:space="0" w:color="auto"/>
              <w:right w:val="single" w:sz="4" w:space="0" w:color="auto"/>
            </w:tcBorders>
          </w:tcPr>
          <w:p w14:paraId="4E22194D" w14:textId="3B63F28F" w:rsidR="002E275A" w:rsidRPr="002E275A" w:rsidRDefault="002E275A" w:rsidP="002E275A">
            <w:pPr>
              <w:rPr>
                <w:rFonts w:ascii="Arial" w:hAnsi="Arial" w:cs="Arial"/>
                <w:sz w:val="20"/>
                <w:szCs w:val="20"/>
              </w:rPr>
            </w:pPr>
            <w:r w:rsidRPr="002E275A">
              <w:rPr>
                <w:rFonts w:ascii="Arial" w:hAnsi="Arial" w:cs="Arial"/>
                <w:bCs/>
                <w:sz w:val="20"/>
                <w:szCs w:val="20"/>
              </w:rPr>
              <w:t>CFO / CFA / SSI</w:t>
            </w:r>
          </w:p>
        </w:tc>
        <w:tc>
          <w:tcPr>
            <w:tcW w:w="2970" w:type="dxa"/>
            <w:tcBorders>
              <w:top w:val="single" w:sz="4" w:space="0" w:color="auto"/>
              <w:left w:val="single" w:sz="4" w:space="0" w:color="auto"/>
              <w:bottom w:val="single" w:sz="4" w:space="0" w:color="auto"/>
              <w:right w:val="single" w:sz="4" w:space="0" w:color="auto"/>
            </w:tcBorders>
          </w:tcPr>
          <w:p w14:paraId="0D31851A" w14:textId="77777777" w:rsidR="002E275A" w:rsidRPr="00740ADE" w:rsidRDefault="002E275A" w:rsidP="002E275A">
            <w:pPr>
              <w:rPr>
                <w:rFonts w:ascii="Arial" w:hAnsi="Arial" w:cs="Arial"/>
                <w:sz w:val="20"/>
                <w:szCs w:val="20"/>
              </w:rPr>
            </w:pPr>
            <w:r w:rsidRPr="00740ADE">
              <w:rPr>
                <w:rFonts w:ascii="Arial" w:hAnsi="Arial" w:cs="Arial"/>
                <w:sz w:val="20"/>
                <w:szCs w:val="20"/>
              </w:rPr>
              <w:t>BT47</w:t>
            </w:r>
          </w:p>
        </w:tc>
      </w:tr>
      <w:tr w:rsidR="00B73CDD" w:rsidRPr="00740ADE" w14:paraId="3044D532" w14:textId="77777777" w:rsidTr="00D734E4">
        <w:trPr>
          <w:trHeight w:val="408"/>
        </w:trPr>
        <w:tc>
          <w:tcPr>
            <w:tcW w:w="1555" w:type="dxa"/>
            <w:tcBorders>
              <w:top w:val="single" w:sz="4" w:space="0" w:color="auto"/>
              <w:left w:val="single" w:sz="4" w:space="0" w:color="auto"/>
              <w:bottom w:val="single" w:sz="4" w:space="0" w:color="auto"/>
              <w:right w:val="single" w:sz="4" w:space="0" w:color="auto"/>
            </w:tcBorders>
          </w:tcPr>
          <w:p w14:paraId="317CC0FA" w14:textId="512DA048" w:rsidR="00B73CDD" w:rsidRPr="002E275A" w:rsidRDefault="00B73CDD" w:rsidP="00B73CDD">
            <w:pPr>
              <w:spacing w:line="240" w:lineRule="exact"/>
              <w:rPr>
                <w:rFonts w:ascii="Arial" w:hAnsi="Arial" w:cs="Arial"/>
                <w:sz w:val="20"/>
                <w:szCs w:val="18"/>
              </w:rPr>
            </w:pPr>
            <w:r>
              <w:rPr>
                <w:rFonts w:ascii="Arial" w:hAnsi="Arial" w:cs="Arial"/>
                <w:sz w:val="20"/>
                <w:szCs w:val="18"/>
              </w:rPr>
              <w:t>5</w:t>
            </w:r>
            <w:r w:rsidRPr="002E275A">
              <w:rPr>
                <w:rFonts w:ascii="Arial" w:hAnsi="Arial" w:cs="Arial"/>
                <w:sz w:val="20"/>
                <w:szCs w:val="18"/>
              </w:rPr>
              <w:t xml:space="preserve"> </w:t>
            </w:r>
          </w:p>
        </w:tc>
        <w:tc>
          <w:tcPr>
            <w:tcW w:w="5811" w:type="dxa"/>
            <w:tcBorders>
              <w:top w:val="single" w:sz="4" w:space="0" w:color="auto"/>
              <w:left w:val="single" w:sz="4" w:space="0" w:color="auto"/>
              <w:bottom w:val="single" w:sz="4" w:space="0" w:color="auto"/>
              <w:right w:val="single" w:sz="4" w:space="0" w:color="auto"/>
            </w:tcBorders>
          </w:tcPr>
          <w:p w14:paraId="1A03F790" w14:textId="1E8CDD17" w:rsidR="00B73CDD" w:rsidRPr="002E275A" w:rsidRDefault="00B73CDD" w:rsidP="00B73CDD">
            <w:pPr>
              <w:rPr>
                <w:rFonts w:ascii="Arial" w:hAnsi="Arial" w:cs="Arial"/>
                <w:bCs/>
                <w:sz w:val="20"/>
                <w:szCs w:val="20"/>
              </w:rPr>
            </w:pPr>
            <w:r w:rsidRPr="002E275A">
              <w:rPr>
                <w:rFonts w:ascii="Arial" w:hAnsi="Arial" w:cs="Arial"/>
                <w:sz w:val="20"/>
                <w:szCs w:val="18"/>
              </w:rPr>
              <w:t>NETTOYAGE ET CURAGE</w:t>
            </w:r>
          </w:p>
        </w:tc>
        <w:tc>
          <w:tcPr>
            <w:tcW w:w="2970" w:type="dxa"/>
            <w:tcBorders>
              <w:top w:val="single" w:sz="4" w:space="0" w:color="auto"/>
              <w:left w:val="single" w:sz="4" w:space="0" w:color="auto"/>
              <w:bottom w:val="single" w:sz="4" w:space="0" w:color="auto"/>
              <w:right w:val="single" w:sz="4" w:space="0" w:color="auto"/>
            </w:tcBorders>
          </w:tcPr>
          <w:p w14:paraId="253D0064" w14:textId="1D0A8756" w:rsidR="00B73CDD" w:rsidRPr="00740ADE" w:rsidRDefault="00B73CDD" w:rsidP="00B73CDD">
            <w:pPr>
              <w:rPr>
                <w:rFonts w:ascii="Arial" w:hAnsi="Arial" w:cs="Arial"/>
                <w:sz w:val="20"/>
                <w:szCs w:val="20"/>
              </w:rPr>
            </w:pPr>
            <w:r w:rsidRPr="00740ADE">
              <w:rPr>
                <w:rFonts w:ascii="Arial" w:hAnsi="Arial" w:cs="Arial"/>
                <w:sz w:val="20"/>
                <w:szCs w:val="20"/>
              </w:rPr>
              <w:t>BT</w:t>
            </w:r>
            <w:r>
              <w:rPr>
                <w:rFonts w:ascii="Arial" w:hAnsi="Arial" w:cs="Arial"/>
                <w:sz w:val="20"/>
                <w:szCs w:val="20"/>
              </w:rPr>
              <w:t>03</w:t>
            </w:r>
          </w:p>
        </w:tc>
      </w:tr>
    </w:tbl>
    <w:p w14:paraId="4400589F" w14:textId="77777777" w:rsidR="002E275A" w:rsidRPr="00B82D4C" w:rsidRDefault="002E275A" w:rsidP="002E275A">
      <w:pPr>
        <w:spacing w:before="120" w:after="120" w:line="240" w:lineRule="auto"/>
        <w:jc w:val="both"/>
        <w:rPr>
          <w:rFonts w:ascii="Arial" w:hAnsi="Arial" w:cs="Arial"/>
          <w:b/>
          <w:color w:val="00B0F0"/>
          <w:sz w:val="20"/>
          <w:szCs w:val="20"/>
        </w:rPr>
      </w:pPr>
    </w:p>
    <w:p w14:paraId="5C549DA8"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 xml:space="preserve">Les coefficients de révision seront arrondis au millième supérieur. </w:t>
      </w:r>
    </w:p>
    <w:p w14:paraId="35312454"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lastRenderedPageBreak/>
        <w:t>Lorsqu'une révision a été effectuée provisoirement en utilisant un index antérieur à celui qui doit être appliqué, il ne sera procédé à aucune nouvelle révision avant la révision définitive, laquelle interviendra sur le premier acompte suivant la parution de l'index correspondant.</w:t>
      </w:r>
    </w:p>
    <w:p w14:paraId="394B6C61"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La publication de référence e</w:t>
      </w:r>
      <w:r>
        <w:rPr>
          <w:rFonts w:ascii="Arial" w:hAnsi="Arial" w:cs="Arial"/>
          <w:sz w:val="20"/>
          <w:szCs w:val="20"/>
        </w:rPr>
        <w:t>st celle de l’INSEE.</w:t>
      </w:r>
    </w:p>
    <w:p w14:paraId="1D89921E" w14:textId="77777777" w:rsidR="002E275A" w:rsidRPr="00CE2CCD" w:rsidRDefault="002E275A" w:rsidP="002E275A">
      <w:pPr>
        <w:spacing w:before="120" w:after="120" w:line="240" w:lineRule="auto"/>
        <w:jc w:val="both"/>
        <w:rPr>
          <w:rFonts w:ascii="Arial" w:hAnsi="Arial" w:cs="Arial"/>
          <w:sz w:val="20"/>
          <w:szCs w:val="20"/>
        </w:rPr>
      </w:pPr>
      <w:r w:rsidRPr="00CE2CCD">
        <w:rPr>
          <w:rFonts w:ascii="Arial" w:hAnsi="Arial" w:cs="Arial"/>
          <w:sz w:val="20"/>
          <w:szCs w:val="20"/>
        </w:rPr>
        <w:t>Les formules ci-dessus s’appliquent aux prix annoncés dans les DPGF.</w:t>
      </w:r>
    </w:p>
    <w:p w14:paraId="41B74A5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2FAAA87E"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Cette modification est considérée comme imprévisible lorsqu’aucune des parties ne pouvait diligemment la prévoir jusqu’à la notification du présent marché, notamment parce qu’aucun projet ou qu’aucune proposition de loi ou toute modification par voie de décret n’ont été publiés.</w:t>
      </w:r>
    </w:p>
    <w:p w14:paraId="410EC3EA"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6E7EAF30" w14:textId="77777777" w:rsidR="002E275A" w:rsidRDefault="002E275A" w:rsidP="002E275A">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résulterait, fera impérativement l’objet d’un avenant écrit et signé des deux parties. Cet avenant ne pourra s’appliquer que pour l’avenir, à compter de la plus tardive des dates de signature des parties.</w:t>
      </w:r>
    </w:p>
    <w:p w14:paraId="0D13B3B6" w14:textId="77777777" w:rsidR="002E275A" w:rsidRPr="00FF0F28" w:rsidRDefault="002E275A" w:rsidP="002E275A">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5" w:name="_Toc210837130"/>
      <w:r w:rsidRPr="00FF0F28">
        <w:rPr>
          <w:rFonts w:eastAsiaTheme="minorHAnsi"/>
        </w:rPr>
        <w:t>Modalités de règlement des comptes</w:t>
      </w:r>
      <w:bookmarkEnd w:id="53"/>
      <w:bookmarkEnd w:id="54"/>
      <w:bookmarkEnd w:id="55"/>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6" w:name="_Toc490591530"/>
      <w:bookmarkStart w:id="57" w:name="_Toc210837131"/>
      <w:r w:rsidRPr="00FF0F28">
        <w:rPr>
          <w:rFonts w:eastAsiaTheme="minorHAnsi"/>
        </w:rPr>
        <w:t>Avance</w:t>
      </w:r>
      <w:bookmarkEnd w:id="56"/>
      <w:bookmarkEnd w:id="57"/>
    </w:p>
    <w:p w14:paraId="742926F2" w14:textId="77777777" w:rsidR="00FF0F28" w:rsidRPr="00FF0F28" w:rsidRDefault="00FF0F28" w:rsidP="004B0C0E">
      <w:pPr>
        <w:pStyle w:val="Titre3"/>
        <w:rPr>
          <w:rFonts w:eastAsiaTheme="minorHAnsi"/>
        </w:rPr>
      </w:pPr>
      <w:bookmarkStart w:id="58" w:name="_Toc490591531"/>
      <w:bookmarkStart w:id="59" w:name="_Toc210837132"/>
      <w:r w:rsidRPr="00FF0F28">
        <w:rPr>
          <w:rFonts w:eastAsiaTheme="minorHAnsi"/>
        </w:rPr>
        <w:t>Dispositions générales</w:t>
      </w:r>
      <w:bookmarkEnd w:id="58"/>
      <w:bookmarkEnd w:id="59"/>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60" w:name="_Toc490591532"/>
      <w:bookmarkStart w:id="61" w:name="_Toc210837133"/>
      <w:r w:rsidRPr="00FF0F28">
        <w:rPr>
          <w:rFonts w:eastAsiaTheme="minorHAnsi"/>
        </w:rPr>
        <w:t>Montant de l’avance</w:t>
      </w:r>
      <w:bookmarkEnd w:id="60"/>
      <w:bookmarkEnd w:id="61"/>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2" w:name="_Ref453694783"/>
      <w:bookmarkStart w:id="63" w:name="_Toc490591533"/>
      <w:bookmarkStart w:id="64" w:name="_Toc210837134"/>
      <w:r w:rsidRPr="00FF0F28">
        <w:rPr>
          <w:rFonts w:eastAsiaTheme="minorHAnsi"/>
        </w:rPr>
        <w:lastRenderedPageBreak/>
        <w:t>Projets de décomptes mensuels, acomptes et décomptes finaux</w:t>
      </w:r>
      <w:bookmarkEnd w:id="62"/>
      <w:bookmarkEnd w:id="63"/>
      <w:bookmarkEnd w:id="64"/>
    </w:p>
    <w:p w14:paraId="43CADEBA" w14:textId="62D5963C" w:rsidR="00436E80" w:rsidRPr="00436E80" w:rsidRDefault="00FF0F28" w:rsidP="004B0C0E">
      <w:pPr>
        <w:pStyle w:val="Titre3"/>
        <w:rPr>
          <w:rFonts w:eastAsiaTheme="minorHAnsi"/>
        </w:rPr>
      </w:pPr>
      <w:bookmarkStart w:id="65" w:name="_Toc210837135"/>
      <w:r w:rsidRPr="00FF0F28">
        <w:rPr>
          <w:rFonts w:eastAsiaTheme="minorHAnsi"/>
        </w:rPr>
        <w:t>Les projets de décomptes mensuels et acomptes mensuels</w:t>
      </w:r>
      <w:bookmarkEnd w:id="65"/>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6" w:name="_Ref453694672"/>
      <w:bookmarkStart w:id="67" w:name="_Toc210837136"/>
      <w:r w:rsidRPr="00FF0F28">
        <w:rPr>
          <w:rFonts w:eastAsiaTheme="minorHAnsi"/>
        </w:rPr>
        <w:t>Les décomptes finaux</w:t>
      </w:r>
      <w:bookmarkEnd w:id="66"/>
      <w:bookmarkEnd w:id="67"/>
    </w:p>
    <w:p w14:paraId="3AF113D8" w14:textId="1D3EED3B"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1A51C7">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3D1CDF07"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1CFA4FD8" w14:textId="05FF330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7DF7CBBF" w14:textId="275C3547" w:rsidR="00C16456" w:rsidRPr="001A51C7" w:rsidRDefault="00FF0F28" w:rsidP="00C16456">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8" w:name="_Toc469492065"/>
      <w:bookmarkStart w:id="69" w:name="_Toc469492605"/>
      <w:bookmarkStart w:id="70" w:name="_Toc210837137"/>
      <w:r>
        <w:t>Transmission</w:t>
      </w:r>
      <w:r w:rsidR="00436E80" w:rsidRPr="004B0C0E">
        <w:t xml:space="preserve"> des </w:t>
      </w:r>
      <w:bookmarkEnd w:id="68"/>
      <w:bookmarkEnd w:id="69"/>
      <w:r>
        <w:t>décomptes</w:t>
      </w:r>
      <w:bookmarkEnd w:id="70"/>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Le dépôt, la transmission et la réception des factures électroniques sont obligatoirement effectués via le portail gratuit de facturation CHORUS PRO à l’adresse suivante : </w:t>
      </w:r>
      <w:hyperlink r:id="rId15"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64A61EE2"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1A51C7">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1" w:name="_Toc210837138"/>
      <w:r>
        <w:t>Délais de paiements</w:t>
      </w:r>
      <w:bookmarkEnd w:id="71"/>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2" w:name="_Toc490591535"/>
      <w:bookmarkStart w:id="73" w:name="_Toc210837139"/>
      <w:r w:rsidRPr="00FF0F28">
        <w:rPr>
          <w:rFonts w:eastAsiaTheme="minorHAnsi"/>
        </w:rPr>
        <w:t>Intérêts moratoires et indemnité forfaitaire pour frais de recouvrement</w:t>
      </w:r>
      <w:bookmarkEnd w:id="72"/>
      <w:bookmarkEnd w:id="73"/>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4" w:name="__RefHeading___Toc450724315"/>
      <w:bookmarkStart w:id="75" w:name="_Toc490591536"/>
      <w:bookmarkStart w:id="76" w:name="_Toc210837140"/>
      <w:r>
        <w:t>Clause de financement et de sû</w:t>
      </w:r>
      <w:r w:rsidRPr="00AA2663">
        <w:t>ret</w:t>
      </w:r>
      <w:bookmarkEnd w:id="74"/>
      <w:bookmarkEnd w:id="75"/>
      <w:r>
        <w:t>é</w:t>
      </w:r>
      <w:bookmarkEnd w:id="76"/>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4E7F480D" w:rsidR="00FF0F28" w:rsidRPr="00AA2663" w:rsidRDefault="00AA2663" w:rsidP="00314A5D">
      <w:pPr>
        <w:pStyle w:val="Titre1"/>
        <w:spacing w:line="240" w:lineRule="auto"/>
      </w:pPr>
      <w:bookmarkStart w:id="77" w:name="_Toc210837141"/>
      <w:r>
        <w:lastRenderedPageBreak/>
        <w:t>Délais d’exécution et pénalités</w:t>
      </w:r>
      <w:bookmarkEnd w:id="77"/>
    </w:p>
    <w:p w14:paraId="726A439D" w14:textId="2AF1D383" w:rsidR="00FF0F28" w:rsidRPr="00FF0F28" w:rsidRDefault="00FF0F28" w:rsidP="00314A5D">
      <w:pPr>
        <w:pStyle w:val="Titre2"/>
        <w:spacing w:line="240" w:lineRule="auto"/>
        <w:rPr>
          <w:rFonts w:eastAsiaTheme="minorHAnsi"/>
        </w:rPr>
      </w:pPr>
      <w:bookmarkStart w:id="78" w:name="__RefHeading___Toc450724317"/>
      <w:bookmarkStart w:id="79" w:name="_Ref478458977"/>
      <w:bookmarkStart w:id="80" w:name="_Toc490591539"/>
      <w:bookmarkStart w:id="81" w:name="_Toc210837142"/>
      <w:r w:rsidRPr="00FF0F28">
        <w:rPr>
          <w:rFonts w:eastAsiaTheme="minorHAnsi"/>
        </w:rPr>
        <w:t>Délai(s) d’exécution des travaux</w:t>
      </w:r>
      <w:bookmarkEnd w:id="78"/>
      <w:bookmarkEnd w:id="79"/>
      <w:bookmarkEnd w:id="80"/>
      <w:bookmarkEnd w:id="81"/>
    </w:p>
    <w:p w14:paraId="71B0DDA3" w14:textId="6488A2D7" w:rsidR="00FF0F28" w:rsidRPr="00FF0F28" w:rsidRDefault="00FF0F28" w:rsidP="00314A5D">
      <w:pPr>
        <w:pStyle w:val="Paragraphedeliste"/>
        <w:spacing w:line="240" w:lineRule="auto"/>
        <w:ind w:left="0"/>
        <w:jc w:val="both"/>
        <w:rPr>
          <w:rFonts w:ascii="Arial" w:hAnsi="Arial" w:cs="Arial"/>
          <w:sz w:val="20"/>
          <w:szCs w:val="20"/>
        </w:rPr>
      </w:pPr>
      <w:r w:rsidRPr="00FF0F28">
        <w:rPr>
          <w:rFonts w:ascii="Arial" w:hAnsi="Arial" w:cs="Arial"/>
          <w:sz w:val="20"/>
          <w:szCs w:val="20"/>
        </w:rPr>
        <w:t>Par dérogation aux articles 1</w:t>
      </w:r>
      <w:r w:rsidR="009C405E">
        <w:rPr>
          <w:rFonts w:ascii="Arial" w:hAnsi="Arial" w:cs="Arial"/>
          <w:sz w:val="20"/>
          <w:szCs w:val="20"/>
        </w:rPr>
        <w:t>8</w:t>
      </w:r>
      <w:r w:rsidR="006A051F">
        <w:rPr>
          <w:rFonts w:ascii="Arial" w:hAnsi="Arial" w:cs="Arial"/>
          <w:sz w:val="20"/>
          <w:szCs w:val="20"/>
        </w:rPr>
        <w:t>.1</w:t>
      </w:r>
      <w:r w:rsidRPr="00FF0F28">
        <w:rPr>
          <w:rFonts w:ascii="Arial" w:hAnsi="Arial" w:cs="Arial"/>
          <w:sz w:val="20"/>
          <w:szCs w:val="20"/>
        </w:rPr>
        <w:t xml:space="preserve"> et 28.1 du CCAG/</w:t>
      </w:r>
      <w:r w:rsidR="00AA2663">
        <w:rPr>
          <w:rFonts w:ascii="Arial" w:hAnsi="Arial" w:cs="Arial"/>
          <w:sz w:val="20"/>
          <w:szCs w:val="20"/>
        </w:rPr>
        <w:t>Travaux</w:t>
      </w:r>
      <w:r w:rsidRPr="00FF0F28">
        <w:rPr>
          <w:rFonts w:ascii="Arial" w:hAnsi="Arial" w:cs="Arial"/>
          <w:sz w:val="20"/>
          <w:szCs w:val="20"/>
        </w:rPr>
        <w:t xml:space="preserve">, le </w:t>
      </w:r>
      <w:r w:rsidR="004C3187">
        <w:rPr>
          <w:rFonts w:ascii="Arial" w:hAnsi="Arial" w:cs="Arial"/>
          <w:sz w:val="20"/>
          <w:szCs w:val="20"/>
        </w:rPr>
        <w:t>Titulaire</w:t>
      </w:r>
      <w:r w:rsidRPr="00FF0F28">
        <w:rPr>
          <w:rFonts w:ascii="Arial" w:hAnsi="Arial" w:cs="Arial"/>
          <w:sz w:val="20"/>
          <w:szCs w:val="20"/>
        </w:rPr>
        <w:t xml:space="preserve"> s’engage à réaliser les </w:t>
      </w:r>
      <w:r w:rsidR="00AA2663">
        <w:rPr>
          <w:rFonts w:ascii="Arial" w:hAnsi="Arial" w:cs="Arial"/>
          <w:sz w:val="20"/>
          <w:szCs w:val="20"/>
        </w:rPr>
        <w:t>travaux objet du présent marché,</w:t>
      </w:r>
      <w:r w:rsidRPr="00FF0F28">
        <w:rPr>
          <w:rFonts w:ascii="Arial" w:hAnsi="Arial" w:cs="Arial"/>
          <w:sz w:val="20"/>
          <w:szCs w:val="20"/>
        </w:rPr>
        <w:t xml:space="preserve"> conformément au </w:t>
      </w:r>
      <w:r w:rsidR="00AA2663">
        <w:rPr>
          <w:rFonts w:ascii="Arial" w:hAnsi="Arial" w:cs="Arial"/>
          <w:sz w:val="20"/>
          <w:szCs w:val="20"/>
        </w:rPr>
        <w:t>calendrier</w:t>
      </w:r>
      <w:r w:rsidRPr="00FF0F28">
        <w:rPr>
          <w:rFonts w:ascii="Arial" w:hAnsi="Arial" w:cs="Arial"/>
          <w:sz w:val="20"/>
          <w:szCs w:val="20"/>
        </w:rPr>
        <w:t xml:space="preserve"> prévisionnel de l’opération</w:t>
      </w:r>
      <w:r w:rsidR="00AA2663">
        <w:rPr>
          <w:rFonts w:ascii="Arial" w:hAnsi="Arial" w:cs="Arial"/>
          <w:sz w:val="20"/>
          <w:szCs w:val="20"/>
        </w:rPr>
        <w:t>,</w:t>
      </w:r>
      <w:r w:rsidRPr="00FF0F28">
        <w:rPr>
          <w:rFonts w:ascii="Arial" w:hAnsi="Arial" w:cs="Arial"/>
          <w:sz w:val="20"/>
          <w:szCs w:val="20"/>
        </w:rPr>
        <w:t xml:space="preserve"> dans </w:t>
      </w:r>
      <w:r w:rsidR="00AA2663">
        <w:rPr>
          <w:rFonts w:ascii="Arial" w:hAnsi="Arial" w:cs="Arial"/>
          <w:sz w:val="20"/>
          <w:szCs w:val="20"/>
        </w:rPr>
        <w:t xml:space="preserve">un délai de </w:t>
      </w:r>
      <w:r w:rsidR="00AA2663" w:rsidRPr="001A51C7">
        <w:rPr>
          <w:rFonts w:ascii="Arial" w:hAnsi="Arial" w:cs="Arial"/>
          <w:sz w:val="20"/>
          <w:szCs w:val="20"/>
        </w:rPr>
        <w:t xml:space="preserve">global maximum de </w:t>
      </w:r>
      <w:r w:rsidR="00737106">
        <w:rPr>
          <w:rFonts w:ascii="Arial" w:hAnsi="Arial" w:cs="Arial"/>
          <w:sz w:val="20"/>
          <w:szCs w:val="20"/>
        </w:rPr>
        <w:t>12</w:t>
      </w:r>
      <w:r w:rsidRPr="001A51C7">
        <w:rPr>
          <w:rFonts w:ascii="Arial" w:hAnsi="Arial" w:cs="Arial"/>
          <w:sz w:val="20"/>
          <w:szCs w:val="20"/>
        </w:rPr>
        <w:t xml:space="preserve"> mois</w:t>
      </w:r>
      <w:r w:rsidR="00AA2663" w:rsidRPr="001A51C7">
        <w:rPr>
          <w:rFonts w:ascii="Arial" w:hAnsi="Arial" w:cs="Arial"/>
          <w:sz w:val="20"/>
          <w:szCs w:val="20"/>
        </w:rPr>
        <w:t xml:space="preserve">, </w:t>
      </w:r>
      <w:r w:rsidR="006570F1" w:rsidRPr="001A51C7">
        <w:rPr>
          <w:rFonts w:ascii="Arial" w:hAnsi="Arial" w:cs="Arial"/>
          <w:sz w:val="20"/>
          <w:szCs w:val="20"/>
        </w:rPr>
        <w:t>(</w:t>
      </w:r>
      <w:r w:rsidRPr="001A51C7">
        <w:rPr>
          <w:rFonts w:ascii="Arial" w:hAnsi="Arial" w:cs="Arial"/>
          <w:sz w:val="20"/>
          <w:szCs w:val="20"/>
        </w:rPr>
        <w:t>période de préparation</w:t>
      </w:r>
      <w:r w:rsidR="006570F1" w:rsidRPr="001A51C7">
        <w:rPr>
          <w:rFonts w:ascii="Arial" w:hAnsi="Arial" w:cs="Arial"/>
          <w:sz w:val="20"/>
          <w:szCs w:val="20"/>
        </w:rPr>
        <w:t xml:space="preserve"> comprise et hors garantie de parfait achèvement)</w:t>
      </w:r>
      <w:r w:rsidRPr="001A51C7">
        <w:rPr>
          <w:rFonts w:ascii="Arial" w:hAnsi="Arial" w:cs="Arial"/>
          <w:sz w:val="20"/>
          <w:szCs w:val="20"/>
        </w:rPr>
        <w:t>,</w:t>
      </w:r>
      <w:r w:rsidRPr="00FF0F28">
        <w:rPr>
          <w:rFonts w:ascii="Arial" w:hAnsi="Arial" w:cs="Arial"/>
          <w:sz w:val="20"/>
          <w:szCs w:val="20"/>
        </w:rPr>
        <w:t xml:space="preserve"> commençant à courir à compter de </w:t>
      </w:r>
      <w:r w:rsidR="006570F1">
        <w:rPr>
          <w:rFonts w:ascii="Arial" w:hAnsi="Arial" w:cs="Arial"/>
          <w:sz w:val="20"/>
          <w:szCs w:val="20"/>
        </w:rPr>
        <w:t>l’o</w:t>
      </w:r>
      <w:r w:rsidR="001E0C51">
        <w:rPr>
          <w:rFonts w:ascii="Arial" w:hAnsi="Arial" w:cs="Arial"/>
          <w:sz w:val="20"/>
          <w:szCs w:val="20"/>
        </w:rPr>
        <w:t>rdre de service de démarrage de la période de préparation des</w:t>
      </w:r>
      <w:r w:rsidR="006570F1">
        <w:rPr>
          <w:rFonts w:ascii="Arial" w:hAnsi="Arial" w:cs="Arial"/>
          <w:sz w:val="20"/>
          <w:szCs w:val="20"/>
        </w:rPr>
        <w:t xml:space="preserve"> travaux.</w:t>
      </w:r>
    </w:p>
    <w:p w14:paraId="223ADE77" w14:textId="6CD33F7C" w:rsidR="00C67D48" w:rsidRPr="001A51C7" w:rsidRDefault="00C67D48" w:rsidP="001A51C7">
      <w:pPr>
        <w:spacing w:after="0" w:line="240" w:lineRule="auto"/>
        <w:jc w:val="both"/>
        <w:rPr>
          <w:rFonts w:ascii="Arial" w:hAnsi="Arial" w:cs="Arial"/>
          <w:b/>
          <w:sz w:val="20"/>
          <w:szCs w:val="20"/>
        </w:rPr>
      </w:pPr>
      <w:r w:rsidRPr="001A51C7">
        <w:rPr>
          <w:rFonts w:ascii="Arial" w:hAnsi="Arial" w:cs="Arial"/>
          <w:b/>
          <w:sz w:val="20"/>
          <w:szCs w:val="20"/>
        </w:rPr>
        <w:t xml:space="preserve">La notification du marché vaut ordre de service de démarrage de la période de préparation et ordre de service de démarrage </w:t>
      </w:r>
      <w:r w:rsidR="006F1244">
        <w:rPr>
          <w:rFonts w:ascii="Arial" w:hAnsi="Arial" w:cs="Arial"/>
          <w:b/>
          <w:sz w:val="20"/>
          <w:szCs w:val="20"/>
        </w:rPr>
        <w:t>de la préparation des</w:t>
      </w:r>
      <w:r w:rsidRPr="001A51C7">
        <w:rPr>
          <w:rFonts w:ascii="Arial" w:hAnsi="Arial" w:cs="Arial"/>
          <w:b/>
          <w:sz w:val="20"/>
          <w:szCs w:val="20"/>
        </w:rPr>
        <w:t xml:space="preserve"> travaux.</w:t>
      </w:r>
    </w:p>
    <w:p w14:paraId="29339CF1" w14:textId="7AD5EED5"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Les délais d’exécution</w:t>
      </w:r>
      <w:r w:rsidR="006570F1">
        <w:rPr>
          <w:rFonts w:ascii="Arial" w:hAnsi="Arial" w:cs="Arial"/>
          <w:sz w:val="20"/>
          <w:szCs w:val="20"/>
        </w:rPr>
        <w:t xml:space="preserve"> spécifiques</w:t>
      </w:r>
      <w:r w:rsidRPr="00FF0F28">
        <w:rPr>
          <w:rFonts w:ascii="Arial" w:hAnsi="Arial" w:cs="Arial"/>
          <w:sz w:val="20"/>
          <w:szCs w:val="20"/>
        </w:rPr>
        <w:t xml:space="preserve"> sont les suivants :</w:t>
      </w:r>
    </w:p>
    <w:p w14:paraId="3C18A497" w14:textId="100EFA96" w:rsidR="00FF0F28" w:rsidRPr="001A51C7" w:rsidRDefault="00FF0F28" w:rsidP="00B47F3C">
      <w:pPr>
        <w:numPr>
          <w:ilvl w:val="0"/>
          <w:numId w:val="13"/>
        </w:numPr>
        <w:spacing w:after="0" w:line="240" w:lineRule="auto"/>
        <w:ind w:left="714" w:hanging="357"/>
        <w:jc w:val="both"/>
        <w:rPr>
          <w:rFonts w:ascii="Arial" w:hAnsi="Arial" w:cs="Arial"/>
          <w:sz w:val="20"/>
          <w:szCs w:val="20"/>
        </w:rPr>
      </w:pPr>
      <w:r w:rsidRPr="001A51C7">
        <w:rPr>
          <w:rFonts w:ascii="Arial" w:hAnsi="Arial" w:cs="Arial"/>
          <w:sz w:val="20"/>
          <w:szCs w:val="20"/>
        </w:rPr>
        <w:t>P</w:t>
      </w:r>
      <w:r w:rsidR="006570F1" w:rsidRPr="001A51C7">
        <w:rPr>
          <w:rFonts w:ascii="Arial" w:hAnsi="Arial" w:cs="Arial"/>
          <w:sz w:val="20"/>
          <w:szCs w:val="20"/>
        </w:rPr>
        <w:t>ériode de p</w:t>
      </w:r>
      <w:r w:rsidRPr="001A51C7">
        <w:rPr>
          <w:rFonts w:ascii="Arial" w:hAnsi="Arial" w:cs="Arial"/>
          <w:sz w:val="20"/>
          <w:szCs w:val="20"/>
        </w:rPr>
        <w:t xml:space="preserve">réparation : </w:t>
      </w:r>
      <w:r w:rsidR="00737106">
        <w:rPr>
          <w:rFonts w:ascii="Arial" w:hAnsi="Arial" w:cs="Arial"/>
          <w:sz w:val="20"/>
          <w:szCs w:val="20"/>
        </w:rPr>
        <w:t>1 MOIS</w:t>
      </w:r>
      <w:r w:rsidRPr="001A51C7">
        <w:rPr>
          <w:rFonts w:ascii="Arial" w:hAnsi="Arial" w:cs="Arial"/>
          <w:sz w:val="20"/>
          <w:szCs w:val="20"/>
        </w:rPr>
        <w:t xml:space="preserve"> </w:t>
      </w:r>
    </w:p>
    <w:p w14:paraId="149DFF95" w14:textId="77777777" w:rsidR="00737106" w:rsidRDefault="006570F1" w:rsidP="00314A5D">
      <w:pPr>
        <w:numPr>
          <w:ilvl w:val="0"/>
          <w:numId w:val="13"/>
        </w:numPr>
        <w:spacing w:after="0" w:line="240" w:lineRule="auto"/>
        <w:ind w:left="714" w:hanging="357"/>
        <w:jc w:val="both"/>
        <w:rPr>
          <w:rFonts w:ascii="Arial" w:hAnsi="Arial" w:cs="Arial"/>
          <w:sz w:val="20"/>
          <w:szCs w:val="20"/>
        </w:rPr>
      </w:pPr>
      <w:r w:rsidRPr="001A51C7">
        <w:rPr>
          <w:rFonts w:ascii="Arial" w:hAnsi="Arial" w:cs="Arial"/>
          <w:sz w:val="20"/>
          <w:szCs w:val="20"/>
        </w:rPr>
        <w:t xml:space="preserve">Période de travaux : </w:t>
      </w:r>
      <w:r w:rsidR="00737106">
        <w:rPr>
          <w:rFonts w:ascii="Arial" w:hAnsi="Arial" w:cs="Arial"/>
          <w:sz w:val="20"/>
          <w:szCs w:val="20"/>
        </w:rPr>
        <w:t>12 MOIS</w:t>
      </w:r>
    </w:p>
    <w:p w14:paraId="7B2980B7" w14:textId="62F2043F" w:rsidR="00FC1B67" w:rsidRDefault="00737106" w:rsidP="00737106">
      <w:pPr>
        <w:pStyle w:val="Paragraphedeliste"/>
        <w:numPr>
          <w:ilvl w:val="0"/>
          <w:numId w:val="13"/>
        </w:numPr>
        <w:rPr>
          <w:rFonts w:ascii="Arial" w:hAnsi="Arial" w:cs="Arial"/>
          <w:sz w:val="20"/>
          <w:szCs w:val="20"/>
        </w:rPr>
      </w:pPr>
      <w:r w:rsidRPr="00737106">
        <w:rPr>
          <w:rFonts w:ascii="Arial" w:hAnsi="Arial" w:cs="Arial"/>
          <w:sz w:val="20"/>
          <w:szCs w:val="20"/>
        </w:rPr>
        <w:t>Période de Garantie de Parfait Achèvement : 12 MOIS</w:t>
      </w:r>
    </w:p>
    <w:p w14:paraId="4F35D2E6" w14:textId="689425AC" w:rsidR="00737106" w:rsidRDefault="00737106" w:rsidP="00737106">
      <w:pPr>
        <w:pStyle w:val="Standard"/>
        <w:spacing w:after="120"/>
        <w:jc w:val="both"/>
        <w:rPr>
          <w:rFonts w:ascii="Arial" w:eastAsiaTheme="minorHAnsi" w:hAnsi="Arial" w:cs="Arial"/>
          <w:kern w:val="0"/>
          <w:lang w:eastAsia="en-US"/>
        </w:rPr>
      </w:pPr>
      <w:r>
        <w:rPr>
          <w:rFonts w:ascii="Arial" w:eastAsiaTheme="minorHAnsi" w:hAnsi="Arial" w:cs="Arial"/>
          <w:kern w:val="0"/>
          <w:lang w:eastAsia="en-US"/>
        </w:rPr>
        <w:t>Les travaux sont divisés en phases</w:t>
      </w:r>
      <w:r w:rsidR="00905892">
        <w:rPr>
          <w:rFonts w:ascii="Arial" w:eastAsiaTheme="minorHAnsi" w:hAnsi="Arial" w:cs="Arial"/>
          <w:kern w:val="0"/>
          <w:lang w:eastAsia="en-US"/>
        </w:rPr>
        <w:t> :</w:t>
      </w:r>
    </w:p>
    <w:tbl>
      <w:tblPr>
        <w:tblStyle w:val="Grilledutableau"/>
        <w:tblW w:w="0" w:type="auto"/>
        <w:tblLook w:val="04A0" w:firstRow="1" w:lastRow="0" w:firstColumn="1" w:lastColumn="0" w:noHBand="0" w:noVBand="1"/>
      </w:tblPr>
      <w:tblGrid>
        <w:gridCol w:w="1229"/>
        <w:gridCol w:w="4813"/>
        <w:gridCol w:w="3020"/>
      </w:tblGrid>
      <w:tr w:rsidR="00D47546" w14:paraId="294063A7" w14:textId="77777777" w:rsidTr="00D734E4">
        <w:trPr>
          <w:trHeight w:val="312"/>
        </w:trPr>
        <w:tc>
          <w:tcPr>
            <w:tcW w:w="1242" w:type="dxa"/>
            <w:shd w:val="clear" w:color="auto" w:fill="F2F2F2" w:themeFill="background1" w:themeFillShade="F2"/>
            <w:vAlign w:val="center"/>
          </w:tcPr>
          <w:p w14:paraId="5EE89818" w14:textId="77777777"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Phase n°</w:t>
            </w:r>
          </w:p>
        </w:tc>
        <w:tc>
          <w:tcPr>
            <w:tcW w:w="4899" w:type="dxa"/>
            <w:shd w:val="clear" w:color="auto" w:fill="F2F2F2" w:themeFill="background1" w:themeFillShade="F2"/>
            <w:vAlign w:val="center"/>
          </w:tcPr>
          <w:p w14:paraId="1C1FC90E" w14:textId="77777777" w:rsidR="00737106" w:rsidRPr="00D47546" w:rsidRDefault="00737106" w:rsidP="00D734E4">
            <w:pPr>
              <w:pStyle w:val="Standard"/>
              <w:jc w:val="both"/>
              <w:rPr>
                <w:rFonts w:ascii="Arial" w:eastAsiaTheme="minorHAnsi" w:hAnsi="Arial" w:cs="Arial"/>
                <w:kern w:val="0"/>
                <w:lang w:eastAsia="en-US"/>
              </w:rPr>
            </w:pPr>
            <w:r w:rsidRPr="00D47546">
              <w:rPr>
                <w:rFonts w:ascii="Arial" w:eastAsiaTheme="minorHAnsi" w:hAnsi="Arial" w:cs="Arial"/>
                <w:kern w:val="0"/>
                <w:lang w:eastAsia="en-US"/>
              </w:rPr>
              <w:t>Description de la phase</w:t>
            </w:r>
          </w:p>
        </w:tc>
        <w:tc>
          <w:tcPr>
            <w:tcW w:w="3071" w:type="dxa"/>
            <w:shd w:val="clear" w:color="auto" w:fill="F2F2F2" w:themeFill="background1" w:themeFillShade="F2"/>
            <w:vAlign w:val="center"/>
          </w:tcPr>
          <w:p w14:paraId="0A70ECFD" w14:textId="77777777"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Délai d’exécution spécifique</w:t>
            </w:r>
          </w:p>
        </w:tc>
      </w:tr>
      <w:tr w:rsidR="00D47546" w14:paraId="63C75F13" w14:textId="77777777" w:rsidTr="00D734E4">
        <w:tc>
          <w:tcPr>
            <w:tcW w:w="1242" w:type="dxa"/>
            <w:vAlign w:val="center"/>
          </w:tcPr>
          <w:p w14:paraId="263BCAEC" w14:textId="4DB3C6E0"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1</w:t>
            </w:r>
          </w:p>
        </w:tc>
        <w:tc>
          <w:tcPr>
            <w:tcW w:w="4899" w:type="dxa"/>
            <w:vAlign w:val="center"/>
          </w:tcPr>
          <w:p w14:paraId="5EE47DA0" w14:textId="14A5A345" w:rsidR="00737106" w:rsidRPr="00D47546" w:rsidRDefault="00737106" w:rsidP="00D734E4">
            <w:pPr>
              <w:pStyle w:val="Standard"/>
              <w:jc w:val="both"/>
              <w:rPr>
                <w:rFonts w:ascii="Arial" w:eastAsiaTheme="minorHAnsi" w:hAnsi="Arial" w:cs="Arial"/>
                <w:kern w:val="0"/>
                <w:lang w:eastAsia="en-US"/>
              </w:rPr>
            </w:pPr>
            <w:r w:rsidRPr="00D47546">
              <w:rPr>
                <w:rFonts w:ascii="Arial" w:eastAsiaTheme="minorHAnsi" w:hAnsi="Arial" w:cs="Arial"/>
                <w:kern w:val="0"/>
                <w:lang w:eastAsia="en-US"/>
              </w:rPr>
              <w:t>DESAMIANTAGE</w:t>
            </w:r>
          </w:p>
        </w:tc>
        <w:tc>
          <w:tcPr>
            <w:tcW w:w="3071" w:type="dxa"/>
            <w:vAlign w:val="center"/>
          </w:tcPr>
          <w:p w14:paraId="7EB43E4F" w14:textId="7EB07809" w:rsidR="00737106" w:rsidRDefault="00D4754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1 MOIS</w:t>
            </w:r>
          </w:p>
        </w:tc>
      </w:tr>
      <w:tr w:rsidR="00737106" w14:paraId="18CEB99F" w14:textId="77777777" w:rsidTr="00D734E4">
        <w:tc>
          <w:tcPr>
            <w:tcW w:w="1242" w:type="dxa"/>
            <w:vAlign w:val="center"/>
          </w:tcPr>
          <w:p w14:paraId="43C75D0C" w14:textId="04E16F79"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2</w:t>
            </w:r>
          </w:p>
        </w:tc>
        <w:tc>
          <w:tcPr>
            <w:tcW w:w="4899" w:type="dxa"/>
            <w:vAlign w:val="center"/>
          </w:tcPr>
          <w:p w14:paraId="52496BFA" w14:textId="641A4904" w:rsidR="00737106" w:rsidRPr="00D47546" w:rsidRDefault="00D47546" w:rsidP="00D734E4">
            <w:pPr>
              <w:pStyle w:val="Standard"/>
              <w:jc w:val="both"/>
              <w:rPr>
                <w:rFonts w:ascii="Arial" w:eastAsiaTheme="minorHAnsi" w:hAnsi="Arial" w:cs="Arial"/>
                <w:kern w:val="0"/>
                <w:lang w:eastAsia="en-US"/>
              </w:rPr>
            </w:pPr>
            <w:r>
              <w:rPr>
                <w:rFonts w:ascii="Arial" w:hAnsi="Arial" w:cs="Arial"/>
              </w:rPr>
              <w:t xml:space="preserve">BATIMENT </w:t>
            </w:r>
            <w:r w:rsidR="00737106" w:rsidRPr="00D47546">
              <w:rPr>
                <w:rFonts w:ascii="Arial" w:hAnsi="Arial" w:cs="Arial"/>
              </w:rPr>
              <w:t>VIGUERIE</w:t>
            </w:r>
          </w:p>
        </w:tc>
        <w:tc>
          <w:tcPr>
            <w:tcW w:w="3071" w:type="dxa"/>
            <w:vAlign w:val="center"/>
          </w:tcPr>
          <w:p w14:paraId="65C02EC2" w14:textId="0AA34465" w:rsidR="00737106" w:rsidRDefault="00D4754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2 MOIS</w:t>
            </w:r>
          </w:p>
        </w:tc>
      </w:tr>
      <w:tr w:rsidR="00737106" w14:paraId="63E2D38D" w14:textId="77777777" w:rsidTr="00D734E4">
        <w:tc>
          <w:tcPr>
            <w:tcW w:w="1242" w:type="dxa"/>
            <w:vAlign w:val="center"/>
          </w:tcPr>
          <w:p w14:paraId="3E771D13" w14:textId="577E1E3E"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3</w:t>
            </w:r>
          </w:p>
        </w:tc>
        <w:tc>
          <w:tcPr>
            <w:tcW w:w="4899" w:type="dxa"/>
            <w:vAlign w:val="center"/>
          </w:tcPr>
          <w:p w14:paraId="7AA33F8F" w14:textId="2033F5DF" w:rsidR="00737106" w:rsidRPr="00D47546" w:rsidRDefault="00D47546" w:rsidP="00D734E4">
            <w:pPr>
              <w:pStyle w:val="Standard"/>
              <w:jc w:val="both"/>
              <w:rPr>
                <w:rFonts w:ascii="Arial" w:eastAsiaTheme="minorHAnsi" w:hAnsi="Arial" w:cs="Arial"/>
                <w:kern w:val="0"/>
                <w:lang w:eastAsia="en-US"/>
              </w:rPr>
            </w:pPr>
            <w:r>
              <w:rPr>
                <w:rFonts w:ascii="Arial" w:hAnsi="Arial" w:cs="Arial"/>
              </w:rPr>
              <w:t xml:space="preserve">BATIMENT </w:t>
            </w:r>
            <w:r w:rsidRPr="00D47546">
              <w:rPr>
                <w:rFonts w:ascii="Arial" w:hAnsi="Arial" w:cs="Arial"/>
              </w:rPr>
              <w:t>GARONNE+ DIH</w:t>
            </w:r>
          </w:p>
        </w:tc>
        <w:tc>
          <w:tcPr>
            <w:tcW w:w="3071" w:type="dxa"/>
            <w:vAlign w:val="center"/>
          </w:tcPr>
          <w:p w14:paraId="63CA5319" w14:textId="7068A429" w:rsidR="00737106" w:rsidRDefault="00D4754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3 MOIS</w:t>
            </w:r>
          </w:p>
        </w:tc>
      </w:tr>
      <w:tr w:rsidR="00D47546" w14:paraId="45163DBB" w14:textId="77777777" w:rsidTr="00D734E4">
        <w:tc>
          <w:tcPr>
            <w:tcW w:w="1242" w:type="dxa"/>
            <w:vAlign w:val="center"/>
          </w:tcPr>
          <w:p w14:paraId="729737D6" w14:textId="1C5B0D96"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4</w:t>
            </w:r>
          </w:p>
        </w:tc>
        <w:tc>
          <w:tcPr>
            <w:tcW w:w="4899" w:type="dxa"/>
            <w:vAlign w:val="center"/>
          </w:tcPr>
          <w:p w14:paraId="2E460813" w14:textId="0E3DF0DC" w:rsidR="00737106" w:rsidRPr="00D47546" w:rsidRDefault="00D47546" w:rsidP="00D734E4">
            <w:pPr>
              <w:pStyle w:val="Standard"/>
              <w:jc w:val="both"/>
              <w:rPr>
                <w:rFonts w:ascii="Arial" w:eastAsiaTheme="minorHAnsi" w:hAnsi="Arial" w:cs="Arial"/>
                <w:kern w:val="0"/>
                <w:lang w:eastAsia="en-US"/>
              </w:rPr>
            </w:pPr>
            <w:r>
              <w:rPr>
                <w:rFonts w:ascii="Arial" w:hAnsi="Arial" w:cs="Arial"/>
              </w:rPr>
              <w:t xml:space="preserve">BATIMENTS </w:t>
            </w:r>
            <w:r w:rsidRPr="00D47546">
              <w:rPr>
                <w:rFonts w:ascii="Arial" w:hAnsi="Arial" w:cs="Arial"/>
              </w:rPr>
              <w:t>ODONTOLOGIE</w:t>
            </w:r>
            <w:r>
              <w:rPr>
                <w:rFonts w:ascii="Arial" w:hAnsi="Arial" w:cs="Arial"/>
              </w:rPr>
              <w:t xml:space="preserve"> ET</w:t>
            </w:r>
            <w:r w:rsidRPr="00D47546">
              <w:rPr>
                <w:rFonts w:ascii="Arial" w:hAnsi="Arial" w:cs="Arial"/>
              </w:rPr>
              <w:t xml:space="preserve"> TRESORERIE</w:t>
            </w:r>
          </w:p>
        </w:tc>
        <w:tc>
          <w:tcPr>
            <w:tcW w:w="3071" w:type="dxa"/>
            <w:vAlign w:val="center"/>
          </w:tcPr>
          <w:p w14:paraId="4FB09A24" w14:textId="7E0FC023" w:rsidR="00737106" w:rsidRDefault="00D4754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4 MOIS</w:t>
            </w:r>
          </w:p>
        </w:tc>
      </w:tr>
      <w:tr w:rsidR="00D47546" w14:paraId="7D70B31D" w14:textId="77777777" w:rsidTr="00D734E4">
        <w:tc>
          <w:tcPr>
            <w:tcW w:w="1242" w:type="dxa"/>
            <w:vAlign w:val="center"/>
          </w:tcPr>
          <w:p w14:paraId="014B02EF" w14:textId="6C24FDE5" w:rsidR="00737106" w:rsidRDefault="0073710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5</w:t>
            </w:r>
          </w:p>
        </w:tc>
        <w:tc>
          <w:tcPr>
            <w:tcW w:w="4899" w:type="dxa"/>
            <w:vAlign w:val="center"/>
          </w:tcPr>
          <w:p w14:paraId="35BC2FB1" w14:textId="592EC8E7" w:rsidR="00737106" w:rsidRPr="00D47546" w:rsidRDefault="00D47546" w:rsidP="00D734E4">
            <w:pPr>
              <w:pStyle w:val="Standard"/>
              <w:jc w:val="both"/>
              <w:rPr>
                <w:rFonts w:ascii="Arial" w:eastAsiaTheme="minorHAnsi" w:hAnsi="Arial" w:cs="Arial"/>
                <w:kern w:val="0"/>
                <w:lang w:eastAsia="en-US"/>
              </w:rPr>
            </w:pPr>
            <w:r w:rsidRPr="00D47546">
              <w:rPr>
                <w:rFonts w:ascii="Arial" w:hAnsi="Arial" w:cs="Arial"/>
              </w:rPr>
              <w:t>RECEPTION</w:t>
            </w:r>
          </w:p>
        </w:tc>
        <w:tc>
          <w:tcPr>
            <w:tcW w:w="3071" w:type="dxa"/>
            <w:vAlign w:val="center"/>
          </w:tcPr>
          <w:p w14:paraId="0F7E5ADE" w14:textId="02EA8663" w:rsidR="00737106" w:rsidRDefault="00D47546" w:rsidP="00D734E4">
            <w:pPr>
              <w:pStyle w:val="Standard"/>
              <w:jc w:val="both"/>
              <w:rPr>
                <w:rFonts w:ascii="Arial" w:eastAsiaTheme="minorHAnsi" w:hAnsi="Arial" w:cs="Arial"/>
                <w:kern w:val="0"/>
                <w:lang w:eastAsia="en-US"/>
              </w:rPr>
            </w:pPr>
            <w:r>
              <w:rPr>
                <w:rFonts w:ascii="Arial" w:eastAsiaTheme="minorHAnsi" w:hAnsi="Arial" w:cs="Arial"/>
                <w:kern w:val="0"/>
                <w:lang w:eastAsia="en-US"/>
              </w:rPr>
              <w:t>1 MOIS</w:t>
            </w:r>
          </w:p>
        </w:tc>
      </w:tr>
    </w:tbl>
    <w:p w14:paraId="7999CA09" w14:textId="77777777" w:rsidR="00737106" w:rsidRPr="00737106" w:rsidRDefault="00737106" w:rsidP="00737106">
      <w:pPr>
        <w:rPr>
          <w:rFonts w:ascii="Arial" w:hAnsi="Arial" w:cs="Arial"/>
          <w:sz w:val="20"/>
          <w:szCs w:val="20"/>
        </w:rPr>
      </w:pPr>
    </w:p>
    <w:p w14:paraId="239BCBC0" w14:textId="78DD0577" w:rsidR="00FC1B67" w:rsidRPr="00BB1B4F" w:rsidRDefault="00FF0F28" w:rsidP="00FC1B67">
      <w:pPr>
        <w:pStyle w:val="Titre2"/>
        <w:spacing w:line="240" w:lineRule="auto"/>
        <w:rPr>
          <w:rFonts w:eastAsiaTheme="minorHAnsi"/>
        </w:rPr>
      </w:pPr>
      <w:bookmarkStart w:id="82" w:name="_Toc490591540"/>
      <w:bookmarkStart w:id="83" w:name="_Toc210837143"/>
      <w:r w:rsidRPr="00FF0F28">
        <w:rPr>
          <w:rFonts w:eastAsiaTheme="minorHAnsi"/>
        </w:rPr>
        <w:t>Prolongation des délais d'exécution</w:t>
      </w:r>
      <w:bookmarkEnd w:id="82"/>
      <w:r w:rsidR="00BB1B4F">
        <w:rPr>
          <w:rFonts w:eastAsiaTheme="minorHAnsi"/>
        </w:rPr>
        <w:t xml:space="preserve"> pour intempéries</w:t>
      </w:r>
      <w:bookmarkEnd w:id="83"/>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421A1F" w:rsidRPr="009D1851" w14:paraId="1B47ACC7" w14:textId="77777777" w:rsidTr="00421A1F">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501D8B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E44C1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421A1F" w:rsidRPr="009D1851" w14:paraId="0DCD63C9" w14:textId="77777777" w:rsidTr="00421A1F">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C1E6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6C2D5"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421A1F" w:rsidRPr="009D1851" w14:paraId="677A8488" w14:textId="77777777" w:rsidTr="00421A1F">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9D9FB"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C425C"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421A1F" w:rsidRPr="009D1851" w14:paraId="284842FF" w14:textId="77777777" w:rsidTr="00421A1F">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3B4FB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CFD9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421A1F" w:rsidRPr="009D1851" w14:paraId="55A220D1" w14:textId="77777777" w:rsidTr="00421A1F">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3F07A0"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80E8" w14:textId="77777777" w:rsidR="00421A1F" w:rsidRPr="009D1851" w:rsidRDefault="00421A1F" w:rsidP="00C0205E">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39CF992A" w:rsidR="009D1851" w:rsidRPr="001A51C7" w:rsidRDefault="009D1851" w:rsidP="001A51C7">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4" w:name="__RefHeading___Toc450724320"/>
      <w:bookmarkStart w:id="85" w:name="_Toc490591541"/>
      <w:bookmarkStart w:id="86" w:name="_Toc210837144"/>
      <w:r w:rsidRPr="00FF0F28">
        <w:rPr>
          <w:rFonts w:eastAsiaTheme="minorHAnsi"/>
        </w:rPr>
        <w:t>Pénalités</w:t>
      </w:r>
      <w:bookmarkEnd w:id="84"/>
      <w:bookmarkEnd w:id="85"/>
      <w:bookmarkEnd w:id="86"/>
    </w:p>
    <w:p w14:paraId="733BC09E" w14:textId="77777777" w:rsidR="00FF0F28" w:rsidRPr="00FF0F28" w:rsidRDefault="00FF0F28" w:rsidP="00314A5D">
      <w:pPr>
        <w:pStyle w:val="Titre3"/>
        <w:spacing w:line="240" w:lineRule="auto"/>
        <w:rPr>
          <w:rFonts w:eastAsiaTheme="minorHAnsi"/>
        </w:rPr>
      </w:pPr>
      <w:bookmarkStart w:id="87" w:name="_Toc490591542"/>
      <w:bookmarkStart w:id="88" w:name="_Toc210837145"/>
      <w:r w:rsidRPr="00FF0F28">
        <w:rPr>
          <w:rFonts w:eastAsiaTheme="minorHAnsi"/>
        </w:rPr>
        <w:t>Pénalités pour retard ou absence</w:t>
      </w:r>
      <w:bookmarkEnd w:id="87"/>
      <w:bookmarkEnd w:id="88"/>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0C1B83C"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lastRenderedPageBreak/>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.1 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4B11A483"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57C87BBC" w:rsidR="009030CF" w:rsidRPr="00FF0F28" w:rsidRDefault="009030CF" w:rsidP="00314A5D">
      <w:pPr>
        <w:tabs>
          <w:tab w:val="left" w:pos="1440"/>
        </w:tabs>
        <w:spacing w:line="240" w:lineRule="auto"/>
        <w:jc w:val="both"/>
        <w:rPr>
          <w:rFonts w:ascii="Arial" w:hAnsi="Arial" w:cs="Arial"/>
          <w:sz w:val="20"/>
          <w:szCs w:val="20"/>
        </w:rPr>
      </w:pPr>
      <w:bookmarkStart w:id="89" w:name="_Hlk83134592"/>
      <w:r>
        <w:rPr>
          <w:rFonts w:ascii="Arial" w:hAnsi="Arial" w:cs="Arial"/>
          <w:sz w:val="20"/>
          <w:szCs w:val="20"/>
        </w:rPr>
        <w:t xml:space="preserve">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w:t>
      </w:r>
      <w:r w:rsidR="007D2F3F">
        <w:rPr>
          <w:rFonts w:ascii="Arial" w:hAnsi="Arial" w:cs="Arial"/>
          <w:sz w:val="20"/>
          <w:szCs w:val="20"/>
        </w:rPr>
        <w:t>2</w:t>
      </w:r>
      <w:r>
        <w:rPr>
          <w:rFonts w:ascii="Arial" w:hAnsi="Arial" w:cs="Arial"/>
          <w:sz w:val="20"/>
          <w:szCs w:val="20"/>
        </w:rPr>
        <w:t>00 euros par jour calendaire de retard.</w:t>
      </w:r>
    </w:p>
    <w:bookmarkEnd w:id="89"/>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2E47B711"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7D2F3F">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90" w:name="_Toc490591543"/>
      <w:bookmarkStart w:id="91" w:name="_Toc210837146"/>
      <w:r w:rsidRPr="00FF0F28">
        <w:rPr>
          <w:rFonts w:eastAsiaTheme="minorHAnsi"/>
        </w:rPr>
        <w:t>Pénalités pour infractions aux prescriptions de chantier</w:t>
      </w:r>
      <w:bookmarkEnd w:id="90"/>
      <w:bookmarkEnd w:id="91"/>
    </w:p>
    <w:p w14:paraId="5B086F7A" w14:textId="08EB76DF"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7D2F3F">
        <w:rPr>
          <w:rFonts w:ascii="Arial" w:hAnsi="Arial" w:cs="Arial"/>
          <w:b/>
          <w:sz w:val="20"/>
          <w:szCs w:val="20"/>
        </w:rPr>
        <w:t>5</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35AB0990"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007D2F3F">
        <w:rPr>
          <w:rFonts w:ascii="Arial" w:hAnsi="Arial" w:cs="Arial"/>
          <w:b/>
          <w:sz w:val="20"/>
          <w:szCs w:val="20"/>
        </w:rPr>
        <w:t>2</w:t>
      </w:r>
      <w:r w:rsidRPr="006D2277">
        <w:rPr>
          <w:rFonts w:ascii="Arial" w:hAnsi="Arial" w:cs="Arial"/>
          <w:b/>
          <w:sz w:val="20"/>
          <w:szCs w:val="20"/>
        </w:rPr>
        <w:t>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4835DD80"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007D2F3F">
        <w:rPr>
          <w:rFonts w:ascii="Arial" w:hAnsi="Arial" w:cs="Arial"/>
          <w:b/>
          <w:sz w:val="20"/>
          <w:szCs w:val="20"/>
        </w:rPr>
        <w:t>5</w:t>
      </w:r>
      <w:r w:rsidRPr="006D2277">
        <w:rPr>
          <w:rFonts w:ascii="Arial" w:hAnsi="Arial" w:cs="Arial"/>
          <w:b/>
          <w:sz w:val="20"/>
          <w:szCs w:val="20"/>
        </w:rPr>
        <w:t>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109F856F"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007D2F3F">
        <w:rPr>
          <w:rFonts w:ascii="Arial" w:hAnsi="Arial" w:cs="Arial"/>
          <w:b/>
          <w:sz w:val="20"/>
          <w:szCs w:val="20"/>
        </w:rPr>
        <w:t>1</w:t>
      </w:r>
      <w:r w:rsidRPr="006D2277">
        <w:rPr>
          <w:rFonts w:ascii="Arial" w:hAnsi="Arial" w:cs="Arial"/>
          <w:b/>
          <w:sz w:val="20"/>
          <w:szCs w:val="20"/>
        </w:rPr>
        <w:t>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6079AEC2"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007D2F3F">
        <w:rPr>
          <w:rFonts w:ascii="Arial" w:hAnsi="Arial" w:cs="Arial"/>
          <w:b/>
          <w:sz w:val="20"/>
          <w:szCs w:val="20"/>
        </w:rPr>
        <w:t>3</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2D892743"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CE1E67E"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007D2F3F">
        <w:rPr>
          <w:rFonts w:ascii="Arial" w:hAnsi="Arial" w:cs="Arial"/>
          <w:b/>
          <w:sz w:val="20"/>
          <w:szCs w:val="20"/>
        </w:rPr>
        <w:t>3</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2" w:name="_Toc490591544"/>
      <w:bookmarkStart w:id="93" w:name="_Toc210837147"/>
      <w:r w:rsidRPr="00FF0F28">
        <w:rPr>
          <w:rFonts w:eastAsiaTheme="minorHAnsi"/>
        </w:rPr>
        <w:t>Pénalités particulières</w:t>
      </w:r>
      <w:bookmarkEnd w:id="92"/>
      <w:bookmarkEnd w:id="93"/>
    </w:p>
    <w:p w14:paraId="50EC0300" w14:textId="7EC81F03" w:rsidR="007D2F3F" w:rsidRDefault="007D2F3F"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7D2F3F">
        <w:rPr>
          <w:rFonts w:ascii="Arial" w:hAnsi="Arial" w:cs="Arial"/>
          <w:sz w:val="20"/>
          <w:szCs w:val="20"/>
        </w:rPr>
        <w:t>Retard dans la mise en œuvre et l’achèvement de la période de préparation</w:t>
      </w:r>
      <w:r>
        <w:rPr>
          <w:rFonts w:ascii="Arial" w:hAnsi="Arial" w:cs="Arial"/>
          <w:sz w:val="20"/>
          <w:szCs w:val="20"/>
        </w:rPr>
        <w:t xml:space="preserve"> </w:t>
      </w:r>
      <w:r w:rsidRPr="007D2F3F">
        <w:rPr>
          <w:rFonts w:ascii="Arial" w:hAnsi="Arial" w:cs="Arial"/>
          <w:sz w:val="20"/>
          <w:szCs w:val="20"/>
        </w:rPr>
        <w:t>: 150 € par jour de retard.</w:t>
      </w:r>
    </w:p>
    <w:p w14:paraId="0EAD196A" w14:textId="33676A60"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Pr="006D2277">
        <w:rPr>
          <w:rFonts w:ascii="Arial" w:hAnsi="Arial" w:cs="Arial"/>
          <w:b/>
          <w:sz w:val="20"/>
          <w:szCs w:val="20"/>
        </w:rPr>
        <w:t>1</w:t>
      </w:r>
      <w:r w:rsidR="007D2F3F">
        <w:rPr>
          <w:rFonts w:ascii="Arial" w:hAnsi="Arial" w:cs="Arial"/>
          <w:b/>
          <w:sz w:val="20"/>
          <w:szCs w:val="20"/>
        </w:rPr>
        <w:t>0</w:t>
      </w:r>
      <w:r w:rsidRPr="006D2277">
        <w:rPr>
          <w:rFonts w:ascii="Arial" w:hAnsi="Arial" w:cs="Arial"/>
          <w:b/>
          <w:sz w:val="20"/>
          <w:szCs w:val="20"/>
        </w:rPr>
        <w:t>0 €</w:t>
      </w:r>
      <w:r w:rsidRPr="00FF0F28">
        <w:rPr>
          <w:rFonts w:ascii="Arial" w:hAnsi="Arial" w:cs="Arial"/>
          <w:sz w:val="20"/>
          <w:szCs w:val="20"/>
        </w:rPr>
        <w:t xml:space="preserve"> par jour de retard. </w:t>
      </w:r>
    </w:p>
    <w:p w14:paraId="58EDEC49" w14:textId="35548EDA"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pour lever les réserves : </w:t>
      </w:r>
      <w:r w:rsidR="007D2F3F">
        <w:rPr>
          <w:rFonts w:ascii="Arial" w:hAnsi="Arial" w:cs="Arial"/>
          <w:b/>
          <w:sz w:val="20"/>
          <w:szCs w:val="20"/>
        </w:rPr>
        <w:t>3</w:t>
      </w:r>
      <w:r w:rsidRPr="006D2277">
        <w:rPr>
          <w:rFonts w:ascii="Arial" w:hAnsi="Arial" w:cs="Arial"/>
          <w:b/>
          <w:sz w:val="20"/>
          <w:szCs w:val="20"/>
        </w:rPr>
        <w:t>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2C11EF42" w14:textId="469BA224" w:rsidR="00E91F61" w:rsidRPr="00FF0F28" w:rsidRDefault="00E91F61" w:rsidP="00B47F3C">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 xml:space="preserve">Non-respect d’un engagement du titulaire formulé dans son offre : </w:t>
      </w:r>
      <w:r w:rsidRPr="00E91F61">
        <w:rPr>
          <w:rFonts w:ascii="Arial" w:hAnsi="Arial" w:cs="Arial"/>
          <w:b/>
          <w:bCs/>
          <w:sz w:val="20"/>
          <w:szCs w:val="20"/>
        </w:rPr>
        <w:t>250</w:t>
      </w:r>
      <w:r>
        <w:rPr>
          <w:rFonts w:ascii="Arial" w:hAnsi="Arial" w:cs="Arial"/>
          <w:sz w:val="20"/>
          <w:szCs w:val="20"/>
        </w:rPr>
        <w:t xml:space="preserve"> euros par constat</w:t>
      </w:r>
    </w:p>
    <w:p w14:paraId="3A8E8C0E" w14:textId="77777777" w:rsidR="00FF0F28" w:rsidRPr="00FF0F28" w:rsidRDefault="00FF0F28" w:rsidP="00314A5D">
      <w:pPr>
        <w:pStyle w:val="Titre3"/>
        <w:spacing w:line="240" w:lineRule="auto"/>
        <w:rPr>
          <w:rFonts w:eastAsiaTheme="minorHAnsi"/>
        </w:rPr>
      </w:pPr>
      <w:bookmarkStart w:id="94" w:name="_Toc490591545"/>
      <w:bookmarkStart w:id="95" w:name="_Toc210837148"/>
      <w:r w:rsidRPr="00FF0F28">
        <w:rPr>
          <w:rFonts w:eastAsiaTheme="minorHAnsi"/>
        </w:rPr>
        <w:t>Pénalités pour retard dans le repliement des installations de chantier et remise en état des lieux</w:t>
      </w:r>
      <w:bookmarkEnd w:id="94"/>
      <w:bookmarkEnd w:id="95"/>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6" w:name="_Toc490591546"/>
      <w:bookmarkStart w:id="97" w:name="_Toc210837149"/>
      <w:r w:rsidRPr="00FF0F28">
        <w:rPr>
          <w:rFonts w:eastAsiaTheme="minorHAnsi"/>
        </w:rPr>
        <w:lastRenderedPageBreak/>
        <w:t>Modalités d’application des pénalités</w:t>
      </w:r>
      <w:bookmarkEnd w:id="96"/>
      <w:bookmarkEnd w:id="97"/>
    </w:p>
    <w:p w14:paraId="5C698ACE" w14:textId="0E2BAA7D" w:rsidR="00FF0F28" w:rsidRDefault="00FF0F28" w:rsidP="00314A5D">
      <w:pPr>
        <w:spacing w:before="120" w:after="120" w:line="240" w:lineRule="auto"/>
        <w:jc w:val="both"/>
        <w:rPr>
          <w:rFonts w:ascii="Arial" w:hAnsi="Arial" w:cs="Arial"/>
          <w:sz w:val="20"/>
          <w:szCs w:val="20"/>
        </w:rPr>
      </w:pPr>
      <w:bookmarkStart w:id="98"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076AF487" w:rsidR="008629FB"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5D364E69" w14:textId="6C33B945"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99" w:name="_Toc210837150"/>
      <w:bookmarkEnd w:id="98"/>
      <w:r>
        <w:t>Modalités générales d’exécution</w:t>
      </w:r>
      <w:bookmarkEnd w:id="99"/>
    </w:p>
    <w:p w14:paraId="189DFCCB" w14:textId="77777777" w:rsidR="00FF0F28" w:rsidRPr="00FF0F28" w:rsidRDefault="00FF0F28" w:rsidP="00314A5D">
      <w:pPr>
        <w:pStyle w:val="Titre2"/>
        <w:spacing w:line="240" w:lineRule="auto"/>
        <w:rPr>
          <w:rFonts w:eastAsiaTheme="minorHAnsi"/>
        </w:rPr>
      </w:pPr>
      <w:bookmarkStart w:id="100" w:name="_Toc490591548"/>
      <w:bookmarkStart w:id="101" w:name="_Toc210837151"/>
      <w:r w:rsidRPr="00FF0F28">
        <w:rPr>
          <w:rFonts w:eastAsiaTheme="minorHAnsi"/>
        </w:rPr>
        <w:t>Réglementation en vigueur</w:t>
      </w:r>
      <w:bookmarkEnd w:id="100"/>
      <w:bookmarkEnd w:id="101"/>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2" w:name="_Toc490591549"/>
      <w:bookmarkStart w:id="103" w:name="_Toc210837152"/>
      <w:r w:rsidRPr="00FF0F28">
        <w:rPr>
          <w:rFonts w:eastAsiaTheme="minorHAnsi"/>
        </w:rPr>
        <w:t>Etat et connaissance du site</w:t>
      </w:r>
      <w:bookmarkEnd w:id="102"/>
      <w:bookmarkEnd w:id="103"/>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4" w:name="_Ref453695674"/>
      <w:bookmarkStart w:id="105" w:name="_Toc490591550"/>
      <w:bookmarkStart w:id="106" w:name="_Toc210837153"/>
      <w:r w:rsidRPr="00FF0F28">
        <w:rPr>
          <w:rFonts w:eastAsiaTheme="minorHAnsi"/>
        </w:rPr>
        <w:t>Ordres de service</w:t>
      </w:r>
      <w:bookmarkEnd w:id="104"/>
      <w:bookmarkEnd w:id="105"/>
      <w:bookmarkEnd w:id="106"/>
    </w:p>
    <w:p w14:paraId="47600068" w14:textId="1757842E" w:rsidR="00314470"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137692C9"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7" w:name="_Toc490591551"/>
      <w:bookmarkStart w:id="108" w:name="_Toc210837154"/>
      <w:r w:rsidRPr="00FF0F28">
        <w:rPr>
          <w:rFonts w:eastAsiaTheme="minorHAnsi"/>
        </w:rPr>
        <w:lastRenderedPageBreak/>
        <w:t xml:space="preserve">Convocation du </w:t>
      </w:r>
      <w:r w:rsidR="004C3187">
        <w:rPr>
          <w:rFonts w:eastAsiaTheme="minorHAnsi"/>
        </w:rPr>
        <w:t>Titulaire</w:t>
      </w:r>
      <w:r w:rsidRPr="00FF0F28">
        <w:rPr>
          <w:rFonts w:eastAsiaTheme="minorHAnsi"/>
        </w:rPr>
        <w:t xml:space="preserve"> – Réunions de chantier</w:t>
      </w:r>
      <w:bookmarkEnd w:id="107"/>
      <w:bookmarkEnd w:id="108"/>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9" w:name="__RefHeading___Toc450724331"/>
      <w:bookmarkStart w:id="110" w:name="_Toc490591552"/>
      <w:bookmarkStart w:id="111" w:name="_Toc210837155"/>
      <w:r w:rsidRPr="00FF0F28">
        <w:rPr>
          <w:rFonts w:eastAsiaTheme="minorHAnsi"/>
        </w:rPr>
        <w:t>Sous-traitan</w:t>
      </w:r>
      <w:bookmarkEnd w:id="109"/>
      <w:bookmarkEnd w:id="110"/>
      <w:r w:rsidR="00FF0B5F">
        <w:rPr>
          <w:rFonts w:eastAsiaTheme="minorHAnsi"/>
        </w:rPr>
        <w:t>ce</w:t>
      </w:r>
      <w:bookmarkEnd w:id="111"/>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2" w:name="_Ref453695680"/>
      <w:bookmarkStart w:id="113" w:name="_Toc490591553"/>
      <w:bookmarkStart w:id="114" w:name="_Toc210837156"/>
      <w:r w:rsidRPr="00FF0F28">
        <w:rPr>
          <w:rFonts w:eastAsiaTheme="minorHAnsi"/>
        </w:rPr>
        <w:t>Protection de la main d’œuvre et des conditions de travail</w:t>
      </w:r>
      <w:bookmarkEnd w:id="112"/>
      <w:bookmarkEnd w:id="113"/>
      <w:bookmarkEnd w:id="114"/>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5" w:name="_Ref453695685"/>
      <w:bookmarkStart w:id="116" w:name="_Toc490591554"/>
      <w:bookmarkStart w:id="117" w:name="_Toc210837157"/>
      <w:r w:rsidRPr="00FF0F28">
        <w:rPr>
          <w:rFonts w:eastAsiaTheme="minorHAnsi"/>
        </w:rPr>
        <w:t>Protection de l’environnement</w:t>
      </w:r>
      <w:bookmarkEnd w:id="115"/>
      <w:bookmarkEnd w:id="116"/>
      <w:bookmarkEnd w:id="117"/>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8" w:name="_Toc490591555"/>
      <w:bookmarkStart w:id="119" w:name="_Toc210837158"/>
      <w:r w:rsidRPr="00FF0F28">
        <w:rPr>
          <w:rFonts w:eastAsiaTheme="minorHAnsi"/>
        </w:rPr>
        <w:t xml:space="preserve">Dispositions relatives à la lutte contre le travail </w:t>
      </w:r>
      <w:bookmarkEnd w:id="118"/>
      <w:r w:rsidR="00FF0B5F">
        <w:rPr>
          <w:rFonts w:eastAsiaTheme="minorHAnsi"/>
        </w:rPr>
        <w:t>illégal</w:t>
      </w:r>
      <w:bookmarkEnd w:id="119"/>
    </w:p>
    <w:p w14:paraId="66FD4FFE" w14:textId="77777777" w:rsidR="00FF0F28" w:rsidRPr="00FF0F28" w:rsidRDefault="00FF0F28" w:rsidP="00314A5D">
      <w:pPr>
        <w:pStyle w:val="Titre3"/>
        <w:spacing w:line="240" w:lineRule="auto"/>
        <w:rPr>
          <w:rFonts w:eastAsiaTheme="minorHAnsi"/>
        </w:rPr>
      </w:pPr>
      <w:bookmarkStart w:id="120" w:name="_Toc210837159"/>
      <w:r w:rsidRPr="00FF0F28">
        <w:rPr>
          <w:rFonts w:eastAsiaTheme="minorHAnsi"/>
        </w:rPr>
        <w:t>Obligation d’identification des travailleurs</w:t>
      </w:r>
      <w:bookmarkEnd w:id="120"/>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1" w:name="_Toc210837160"/>
      <w:r w:rsidRPr="00FF0F28">
        <w:rPr>
          <w:rFonts w:eastAsiaTheme="minorHAnsi"/>
        </w:rPr>
        <w:t>Lutte contre le travail dissimulé</w:t>
      </w:r>
      <w:bookmarkEnd w:id="121"/>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2" w:name="_Toc210837161"/>
      <w:r w:rsidRPr="00FF0F28">
        <w:rPr>
          <w:rFonts w:eastAsiaTheme="minorHAnsi"/>
        </w:rPr>
        <w:t>Emploi de travailleurs étrangers ou détachés</w:t>
      </w:r>
      <w:bookmarkEnd w:id="122"/>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3" w:name="__RefHeading___Toc450724335"/>
      <w:bookmarkStart w:id="124" w:name="_Toc490591556"/>
      <w:bookmarkStart w:id="125" w:name="_Toc210837162"/>
      <w:r>
        <w:rPr>
          <w:rFonts w:eastAsiaTheme="minorHAnsi"/>
        </w:rPr>
        <w:lastRenderedPageBreak/>
        <w:t>Provenance, qualité, contrôle et prise en charge des matériaux et produits</w:t>
      </w:r>
      <w:bookmarkEnd w:id="123"/>
      <w:bookmarkEnd w:id="124"/>
      <w:bookmarkEnd w:id="125"/>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6" w:name="__RefHeading___Toc450724336"/>
      <w:bookmarkStart w:id="127" w:name="_Toc490591557"/>
      <w:bookmarkStart w:id="128" w:name="_Toc210837163"/>
      <w:r>
        <w:rPr>
          <w:rFonts w:eastAsiaTheme="minorHAnsi"/>
        </w:rPr>
        <w:t>Préparation, coordination et exécution des travaux</w:t>
      </w:r>
      <w:bookmarkEnd w:id="126"/>
      <w:bookmarkEnd w:id="127"/>
      <w:bookmarkEnd w:id="128"/>
    </w:p>
    <w:p w14:paraId="7788C7DA" w14:textId="1745734F" w:rsidR="00FF0F28" w:rsidRPr="00FF0F28" w:rsidRDefault="00FF0F28" w:rsidP="00314A5D">
      <w:pPr>
        <w:pStyle w:val="Titre2"/>
        <w:spacing w:line="240" w:lineRule="auto"/>
        <w:rPr>
          <w:rFonts w:eastAsiaTheme="minorHAnsi"/>
        </w:rPr>
      </w:pPr>
      <w:bookmarkStart w:id="129" w:name="__RefHeading___Toc450724337"/>
      <w:bookmarkStart w:id="130" w:name="_Toc490591558"/>
      <w:bookmarkStart w:id="131" w:name="_Toc210837164"/>
      <w:r w:rsidRPr="00FF0F28">
        <w:rPr>
          <w:rFonts w:eastAsiaTheme="minorHAnsi"/>
        </w:rPr>
        <w:t>Période de préparation</w:t>
      </w:r>
      <w:bookmarkEnd w:id="129"/>
      <w:bookmarkEnd w:id="130"/>
      <w:bookmarkEnd w:id="131"/>
    </w:p>
    <w:p w14:paraId="0ED7D631" w14:textId="76FDF72F"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1A51C7">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2"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2"/>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811B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1A51C7">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3" w:name="_Toc490591559"/>
      <w:bookmarkStart w:id="134" w:name="_Toc210837165"/>
      <w:r w:rsidRPr="00FF0F28">
        <w:rPr>
          <w:rFonts w:eastAsiaTheme="minorHAnsi"/>
        </w:rPr>
        <w:t>Plans d’exécution, notes de calculs, études de détail, de synthèse et autres</w:t>
      </w:r>
      <w:bookmarkEnd w:id="133"/>
      <w:bookmarkEnd w:id="134"/>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5" w:name="__RefHeading___Toc450724340"/>
      <w:bookmarkStart w:id="136"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7" w:name="_Toc210837166"/>
      <w:r w:rsidRPr="00FF0F28">
        <w:rPr>
          <w:rFonts w:eastAsiaTheme="minorHAnsi"/>
        </w:rPr>
        <w:t>Organisation - Hygiène et sécurité des chantiers</w:t>
      </w:r>
      <w:bookmarkEnd w:id="135"/>
      <w:bookmarkEnd w:id="136"/>
      <w:bookmarkEnd w:id="137"/>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485FC686" w:rsidR="00A80B1B" w:rsidRPr="001A51C7"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8" w:name="_Toc210837167"/>
      <w:r>
        <w:rPr>
          <w:rFonts w:eastAsiaTheme="minorHAnsi"/>
        </w:rPr>
        <w:lastRenderedPageBreak/>
        <w:t>Risques particuliers</w:t>
      </w:r>
      <w:bookmarkEnd w:id="138"/>
    </w:p>
    <w:p w14:paraId="34085D2D" w14:textId="4BF745C3" w:rsidR="00FF0F28" w:rsidRPr="00FF0F28" w:rsidRDefault="00FF0F28" w:rsidP="00314A5D">
      <w:pPr>
        <w:pStyle w:val="Titre2"/>
        <w:spacing w:line="240" w:lineRule="auto"/>
        <w:rPr>
          <w:rFonts w:eastAsiaTheme="minorHAnsi"/>
        </w:rPr>
      </w:pPr>
      <w:bookmarkStart w:id="139" w:name="_Toc490591561"/>
      <w:bookmarkStart w:id="140" w:name="_Toc210837168"/>
      <w:r w:rsidRPr="00FF0F28">
        <w:rPr>
          <w:rFonts w:eastAsiaTheme="minorHAnsi"/>
        </w:rPr>
        <w:t>Interventions en site occupé et en exploitation</w:t>
      </w:r>
      <w:bookmarkEnd w:id="139"/>
      <w:bookmarkEnd w:id="140"/>
    </w:p>
    <w:p w14:paraId="3FEB672E" w14:textId="77777777" w:rsidR="00FF0F28" w:rsidRPr="00FF0F28" w:rsidRDefault="00FF0F28" w:rsidP="00314A5D">
      <w:pPr>
        <w:pStyle w:val="Titre3"/>
        <w:spacing w:line="240" w:lineRule="auto"/>
        <w:rPr>
          <w:rFonts w:eastAsiaTheme="minorHAnsi"/>
        </w:rPr>
      </w:pPr>
      <w:bookmarkStart w:id="141" w:name="_Toc490591562"/>
      <w:bookmarkStart w:id="142" w:name="_Toc210837169"/>
      <w:r w:rsidRPr="00FF0F28">
        <w:rPr>
          <w:rFonts w:eastAsiaTheme="minorHAnsi"/>
        </w:rPr>
        <w:t>Demandes de coupures de réseaux</w:t>
      </w:r>
      <w:bookmarkEnd w:id="141"/>
      <w:bookmarkEnd w:id="142"/>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3" w:name="_Toc490591563"/>
      <w:bookmarkStart w:id="144" w:name="_Toc210837170"/>
      <w:r w:rsidRPr="00FF0F28">
        <w:rPr>
          <w:rFonts w:eastAsiaTheme="minorHAnsi"/>
        </w:rPr>
        <w:t>Basculement des installations avec coupure sur le réseau électrique</w:t>
      </w:r>
      <w:bookmarkEnd w:id="143"/>
      <w:bookmarkEnd w:id="144"/>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5" w:name="_Toc490591564"/>
      <w:bookmarkStart w:id="146" w:name="_Toc210837171"/>
      <w:r w:rsidRPr="00FF0F28">
        <w:rPr>
          <w:rFonts w:eastAsiaTheme="minorHAnsi"/>
        </w:rPr>
        <w:t>Réalisation d’essais impactant le fonctionnement hospitalier</w:t>
      </w:r>
      <w:bookmarkEnd w:id="145"/>
      <w:bookmarkEnd w:id="146"/>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7" w:name="_Toc210837172"/>
      <w:bookmarkStart w:id="148" w:name="__RefHeading___Toc450724345"/>
      <w:r>
        <w:rPr>
          <w:rFonts w:eastAsiaTheme="minorHAnsi"/>
        </w:rPr>
        <w:t>Autres obligations du Titulaire</w:t>
      </w:r>
      <w:bookmarkEnd w:id="147"/>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9" w:name="_Toc210837173"/>
      <w:r w:rsidR="00917966">
        <w:rPr>
          <w:rFonts w:eastAsiaTheme="minorHAnsi"/>
        </w:rPr>
        <w:t>Changements affectant le Titulaire</w:t>
      </w:r>
      <w:bookmarkEnd w:id="149"/>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50" w:name="_Toc469492295"/>
      <w:r w:rsidRPr="00FF0F28">
        <w:rPr>
          <w:rFonts w:eastAsiaTheme="minorHAnsi"/>
        </w:rPr>
        <w:lastRenderedPageBreak/>
        <w:t xml:space="preserve"> </w:t>
      </w:r>
      <w:bookmarkStart w:id="151" w:name="_Toc490591567"/>
      <w:bookmarkStart w:id="152" w:name="_Toc210837174"/>
      <w:r w:rsidRPr="00FF0F28">
        <w:rPr>
          <w:rFonts w:eastAsiaTheme="minorHAnsi"/>
        </w:rPr>
        <w:t>Discrétion et confidentialité</w:t>
      </w:r>
      <w:bookmarkEnd w:id="151"/>
      <w:bookmarkEnd w:id="152"/>
    </w:p>
    <w:bookmarkEnd w:id="150"/>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3" w:name="_Toc469492296"/>
      <w:r w:rsidRPr="00FF0F28">
        <w:rPr>
          <w:rFonts w:eastAsiaTheme="minorHAnsi"/>
        </w:rPr>
        <w:t xml:space="preserve"> </w:t>
      </w:r>
      <w:bookmarkStart w:id="154" w:name="_Toc490591568"/>
      <w:bookmarkStart w:id="155" w:name="_Toc210837175"/>
      <w:r w:rsidRPr="00FF0F28">
        <w:rPr>
          <w:rFonts w:eastAsiaTheme="minorHAnsi"/>
        </w:rPr>
        <w:t>Obligation de sécurité</w:t>
      </w:r>
      <w:bookmarkEnd w:id="154"/>
      <w:bookmarkEnd w:id="155"/>
    </w:p>
    <w:bookmarkEnd w:id="153"/>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6" w:name="_Toc469492297"/>
      <w:r w:rsidRPr="00FF0F28">
        <w:rPr>
          <w:rFonts w:eastAsiaTheme="minorHAnsi"/>
        </w:rPr>
        <w:t xml:space="preserve"> </w:t>
      </w:r>
      <w:bookmarkStart w:id="157" w:name="_Toc490591569"/>
      <w:bookmarkStart w:id="158" w:name="_Toc210837176"/>
      <w:r w:rsidRPr="00FF0F28">
        <w:rPr>
          <w:rFonts w:eastAsiaTheme="minorHAnsi"/>
        </w:rPr>
        <w:t>Obligation de conseil</w:t>
      </w:r>
      <w:bookmarkEnd w:id="157"/>
      <w:bookmarkEnd w:id="158"/>
    </w:p>
    <w:bookmarkEnd w:id="156"/>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59" w:name="_Toc198738015"/>
      <w:bookmarkStart w:id="160" w:name="_Toc210837177"/>
      <w:r>
        <w:t>Respect de la démarche RSE – Lieu de santé sans tabac</w:t>
      </w:r>
      <w:bookmarkEnd w:id="159"/>
      <w:bookmarkEnd w:id="160"/>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61" w:name="_Toc210837178"/>
      <w:bookmarkEnd w:id="148"/>
      <w:r>
        <w:rPr>
          <w:rFonts w:eastAsiaTheme="minorHAnsi"/>
        </w:rPr>
        <w:t>Contrôle et réception des travaux</w:t>
      </w:r>
      <w:bookmarkEnd w:id="161"/>
    </w:p>
    <w:p w14:paraId="3B799234" w14:textId="77777777" w:rsidR="00FF0F28" w:rsidRPr="00FF0F28" w:rsidRDefault="00FF0F28" w:rsidP="00314A5D">
      <w:pPr>
        <w:pStyle w:val="Titre2"/>
        <w:spacing w:line="240" w:lineRule="auto"/>
        <w:rPr>
          <w:rFonts w:eastAsiaTheme="minorHAnsi"/>
        </w:rPr>
      </w:pPr>
      <w:bookmarkStart w:id="162" w:name="__RefHeading___Toc450724346"/>
      <w:bookmarkStart w:id="163" w:name="_Toc490591571"/>
      <w:bookmarkStart w:id="164" w:name="_Toc210837179"/>
      <w:r w:rsidRPr="00FF0F28">
        <w:rPr>
          <w:rFonts w:eastAsiaTheme="minorHAnsi"/>
        </w:rPr>
        <w:t>Essais et contrôles des ouvrages en cours de travaux</w:t>
      </w:r>
      <w:bookmarkEnd w:id="162"/>
      <w:bookmarkEnd w:id="163"/>
      <w:bookmarkEnd w:id="164"/>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5" w:name="_Toc490591572"/>
      <w:bookmarkStart w:id="166" w:name="_Ref4423021"/>
      <w:bookmarkStart w:id="167" w:name="_Toc210837180"/>
      <w:r w:rsidRPr="00FF0F28">
        <w:rPr>
          <w:rFonts w:eastAsiaTheme="minorHAnsi"/>
        </w:rPr>
        <w:t>Réception</w:t>
      </w:r>
      <w:bookmarkEnd w:id="165"/>
      <w:bookmarkEnd w:id="166"/>
      <w:bookmarkEnd w:id="167"/>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8" w:name="_Ref453695627"/>
      <w:r w:rsidRPr="00FF0F28">
        <w:rPr>
          <w:rFonts w:eastAsiaTheme="minorHAnsi"/>
        </w:rPr>
        <w:lastRenderedPageBreak/>
        <w:t xml:space="preserve"> </w:t>
      </w:r>
      <w:bookmarkStart w:id="169" w:name="_Toc490591573"/>
      <w:bookmarkStart w:id="170" w:name="_Toc210837181"/>
      <w:r w:rsidRPr="00FF0F28">
        <w:rPr>
          <w:rFonts w:eastAsiaTheme="minorHAnsi"/>
        </w:rPr>
        <w:t>Délai de levée des réserves</w:t>
      </w:r>
      <w:bookmarkEnd w:id="168"/>
      <w:bookmarkEnd w:id="169"/>
      <w:bookmarkEnd w:id="170"/>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1A51C7">
        <w:rPr>
          <w:rFonts w:eastAsiaTheme="minorHAnsi" w:cs="Arial"/>
          <w:sz w:val="20"/>
          <w:szCs w:val="20"/>
          <w:lang w:eastAsia="en-US"/>
        </w:rPr>
        <w:t>malfaçons ayant fait l’objet</w:t>
      </w:r>
      <w:r w:rsidR="00674A6E" w:rsidRPr="001A51C7">
        <w:rPr>
          <w:rFonts w:eastAsiaTheme="minorHAnsi" w:cs="Arial"/>
          <w:sz w:val="20"/>
          <w:szCs w:val="20"/>
          <w:lang w:eastAsia="en-US"/>
        </w:rPr>
        <w:t xml:space="preserve"> de réserves, dans un délai d’</w:t>
      </w:r>
      <w:r w:rsidR="008753A3" w:rsidRPr="001A51C7">
        <w:rPr>
          <w:rFonts w:eastAsiaTheme="minorHAnsi" w:cs="Arial"/>
          <w:sz w:val="20"/>
          <w:szCs w:val="20"/>
          <w:lang w:eastAsia="en-US"/>
        </w:rPr>
        <w:t>un (1)</w:t>
      </w:r>
      <w:r w:rsidRPr="001A51C7">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1E806CD3"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1D4FEE94" w:rsidR="00FF0F28" w:rsidRPr="00FF0F28" w:rsidRDefault="00FF0F28" w:rsidP="00314A5D">
      <w:pPr>
        <w:pStyle w:val="Titre2"/>
        <w:spacing w:line="240" w:lineRule="auto"/>
        <w:rPr>
          <w:rFonts w:eastAsiaTheme="minorHAnsi"/>
        </w:rPr>
      </w:pPr>
      <w:bookmarkStart w:id="171" w:name="_Toc490591574"/>
      <w:bookmarkStart w:id="172" w:name="_Toc210837182"/>
      <w:r w:rsidRPr="00FF0F28">
        <w:rPr>
          <w:rFonts w:eastAsiaTheme="minorHAnsi"/>
        </w:rPr>
        <w:t>Mise à disposition</w:t>
      </w:r>
      <w:bookmarkEnd w:id="171"/>
      <w:bookmarkEnd w:id="172"/>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3" w:name="_Toc490591575"/>
      <w:bookmarkStart w:id="174" w:name="_Toc210837183"/>
      <w:r w:rsidRPr="00FF0F28">
        <w:rPr>
          <w:rFonts w:eastAsiaTheme="minorHAnsi"/>
        </w:rPr>
        <w:t>Documents fournis après exécution</w:t>
      </w:r>
      <w:bookmarkEnd w:id="173"/>
      <w:bookmarkEnd w:id="174"/>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5" w:name="_Toc490591576"/>
      <w:bookmarkStart w:id="176" w:name="_Toc210837184"/>
      <w:r w:rsidRPr="00FF0F28">
        <w:rPr>
          <w:rFonts w:eastAsiaTheme="minorHAnsi"/>
        </w:rPr>
        <w:t>Délais de garantie</w:t>
      </w:r>
      <w:bookmarkEnd w:id="175"/>
      <w:bookmarkEnd w:id="176"/>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5621AB4B" w14:textId="34A14D56" w:rsidR="00FF0F28" w:rsidRPr="00FF0F28" w:rsidRDefault="00FF0F28" w:rsidP="00314A5D">
      <w:pPr>
        <w:pStyle w:val="Titre2"/>
        <w:spacing w:line="240" w:lineRule="auto"/>
        <w:rPr>
          <w:rFonts w:eastAsiaTheme="minorHAnsi"/>
        </w:rPr>
      </w:pPr>
      <w:bookmarkStart w:id="177" w:name="_Ref453695780"/>
      <w:bookmarkStart w:id="178" w:name="_Toc490591577"/>
      <w:bookmarkStart w:id="179" w:name="_Toc210837186"/>
      <w:r w:rsidRPr="00FF0F28">
        <w:rPr>
          <w:rFonts w:eastAsiaTheme="minorHAnsi"/>
        </w:rPr>
        <w:t>Assurances</w:t>
      </w:r>
      <w:bookmarkEnd w:id="177"/>
      <w:bookmarkEnd w:id="178"/>
      <w:bookmarkEnd w:id="179"/>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0"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0"/>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1C2A2470"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1" w:name="_Toc490591578"/>
      <w:bookmarkStart w:id="182" w:name="_Toc210837187"/>
      <w:r>
        <w:rPr>
          <w:rFonts w:eastAsiaTheme="minorHAnsi"/>
        </w:rPr>
        <w:lastRenderedPageBreak/>
        <w:t>Résiliation du marché</w:t>
      </w:r>
      <w:bookmarkEnd w:id="181"/>
      <w:bookmarkEnd w:id="182"/>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3" w:name="__RefHeading___Toc450724354"/>
      <w:bookmarkStart w:id="184" w:name="_Toc490591580"/>
      <w:bookmarkStart w:id="185" w:name="_Toc210837188"/>
      <w:r w:rsidRPr="00FF0F28">
        <w:rPr>
          <w:rFonts w:eastAsiaTheme="minorHAnsi"/>
        </w:rPr>
        <w:t>Résiliation</w:t>
      </w:r>
      <w:bookmarkEnd w:id="183"/>
      <w:bookmarkEnd w:id="184"/>
      <w:r w:rsidR="00CB4F96">
        <w:rPr>
          <w:rFonts w:eastAsiaTheme="minorHAnsi"/>
        </w:rPr>
        <w:t xml:space="preserve"> du marché aux torts du Titulaire</w:t>
      </w:r>
      <w:bookmarkEnd w:id="185"/>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0CF70007" w:rsidR="00CB4F96" w:rsidRPr="001A51C7" w:rsidRDefault="00CB4F96" w:rsidP="001A51C7">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6" w:name="_Ref453695775"/>
      <w:bookmarkStart w:id="187" w:name="_Toc490591582"/>
      <w:bookmarkStart w:id="188" w:name="_Toc210837189"/>
      <w:r w:rsidRPr="00CB4F96">
        <w:t>Résiliation du marché pour motif d’intérêt général</w:t>
      </w:r>
      <w:bookmarkEnd w:id="186"/>
      <w:bookmarkEnd w:id="187"/>
      <w:bookmarkEnd w:id="188"/>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9" w:name="_Toc490591581"/>
      <w:bookmarkStart w:id="190" w:name="_Toc210837190"/>
      <w:r w:rsidRPr="00FF0F28">
        <w:rPr>
          <w:rFonts w:eastAsiaTheme="minorHAnsi"/>
        </w:rPr>
        <w:t xml:space="preserve">Exécution aux frais et risques du </w:t>
      </w:r>
      <w:r w:rsidR="004C3187">
        <w:rPr>
          <w:rFonts w:eastAsiaTheme="minorHAnsi"/>
        </w:rPr>
        <w:t>Titulaire</w:t>
      </w:r>
      <w:bookmarkEnd w:id="189"/>
      <w:bookmarkEnd w:id="190"/>
    </w:p>
    <w:p w14:paraId="3EF9D5CB" w14:textId="77777777" w:rsidR="00FF0F28" w:rsidRPr="00FF0F28" w:rsidRDefault="00FF0F28" w:rsidP="00314A5D">
      <w:pPr>
        <w:pStyle w:val="Titre3"/>
        <w:spacing w:line="240" w:lineRule="auto"/>
        <w:rPr>
          <w:rFonts w:eastAsiaTheme="minorHAnsi"/>
        </w:rPr>
      </w:pPr>
      <w:bookmarkStart w:id="191" w:name="_Toc210837191"/>
      <w:r w:rsidRPr="00FF0F28">
        <w:rPr>
          <w:rFonts w:eastAsiaTheme="minorHAnsi"/>
        </w:rPr>
        <w:t>En cours d’exécution du marché</w:t>
      </w:r>
      <w:bookmarkEnd w:id="191"/>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2" w:name="_Toc210837192"/>
      <w:r w:rsidRPr="00FF0F28">
        <w:rPr>
          <w:rFonts w:eastAsiaTheme="minorHAnsi"/>
        </w:rPr>
        <w:t xml:space="preserve">Après résiliation prononcée aux torts du </w:t>
      </w:r>
      <w:r w:rsidR="004C3187">
        <w:rPr>
          <w:rFonts w:eastAsiaTheme="minorHAnsi"/>
        </w:rPr>
        <w:t>Titulaire</w:t>
      </w:r>
      <w:bookmarkEnd w:id="192"/>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3" w:name="_Toc490591583"/>
      <w:bookmarkStart w:id="194" w:name="_Toc210837193"/>
      <w:r w:rsidRPr="00FF0F28">
        <w:rPr>
          <w:rFonts w:eastAsiaTheme="minorHAnsi"/>
        </w:rPr>
        <w:t>Règlement des litiges</w:t>
      </w:r>
      <w:bookmarkEnd w:id="193"/>
      <w:bookmarkEnd w:id="194"/>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5" w:name="_Toc210837194"/>
      <w:r>
        <w:rPr>
          <w:rFonts w:eastAsiaTheme="minorHAnsi"/>
        </w:rPr>
        <w:t>Dérogations au CCAG/Travaux</w:t>
      </w:r>
      <w:bookmarkEnd w:id="195"/>
    </w:p>
    <w:p w14:paraId="06578B9A" w14:textId="15322001" w:rsidR="002053D3"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p w14:paraId="3F0290EB" w14:textId="77777777" w:rsidR="000E2428" w:rsidRPr="00FA460C" w:rsidRDefault="000E2428" w:rsidP="00FA460C">
      <w:pPr>
        <w:pStyle w:val="Corpsdetexte2"/>
        <w:spacing w:before="120" w:after="120"/>
        <w:rPr>
          <w:rFonts w:eastAsiaTheme="minorHAnsi" w:cs="Arial"/>
          <w:sz w:val="20"/>
          <w:szCs w:val="20"/>
          <w:lang w:eastAsia="en-US"/>
        </w:rPr>
      </w:pP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2190AA43"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53F29FC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1A1BFF8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4F42D6D"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1A51C7">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4AACD7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01EF745B"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01AF4F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CE3F0BA"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6008BEE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24240DE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85B5F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0AF1482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3F3B4EC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1A51C7">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2C041488" w14:textId="5F84A23E" w:rsidR="004A078A" w:rsidRDefault="004A078A" w:rsidP="00314A5D">
      <w:pPr>
        <w:pStyle w:val="Corpsdetexte2"/>
        <w:spacing w:before="120" w:after="120"/>
        <w:rPr>
          <w:rFonts w:eastAsiaTheme="minorHAnsi" w:cs="Arial"/>
          <w:sz w:val="20"/>
          <w:szCs w:val="20"/>
          <w:lang w:eastAsia="en-US"/>
        </w:rPr>
      </w:pPr>
    </w:p>
    <w:p w14:paraId="7A560B4F" w14:textId="721B6EF4" w:rsidR="004A078A" w:rsidRDefault="004A078A" w:rsidP="004A078A">
      <w:pPr>
        <w:jc w:val="right"/>
        <w:rPr>
          <w:rFonts w:ascii="Arial" w:hAnsi="Arial" w:cs="Arial"/>
          <w:szCs w:val="20"/>
        </w:rPr>
      </w:pPr>
    </w:p>
    <w:sectPr w:rsidR="004A078A" w:rsidSect="004128D0">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28FF0" w14:textId="77777777" w:rsidR="0041139F" w:rsidRDefault="0041139F" w:rsidP="00C86213">
      <w:pPr>
        <w:spacing w:after="0" w:line="240" w:lineRule="auto"/>
      </w:pPr>
      <w:r>
        <w:separator/>
      </w:r>
    </w:p>
  </w:endnote>
  <w:endnote w:type="continuationSeparator" w:id="0">
    <w:p w14:paraId="4605C482" w14:textId="77777777" w:rsidR="0041139F" w:rsidRDefault="0041139F"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137988"/>
      <w:docPartObj>
        <w:docPartGallery w:val="Page Numbers (Bottom of Page)"/>
        <w:docPartUnique/>
      </w:docPartObj>
    </w:sdtPr>
    <w:sdtEndPr/>
    <w:sdtContent>
      <w:sdt>
        <w:sdtPr>
          <w:id w:val="-1769616900"/>
          <w:docPartObj>
            <w:docPartGallery w:val="Page Numbers (Top of Page)"/>
            <w:docPartUnique/>
          </w:docPartObj>
        </w:sdtPr>
        <w:sdtEndPr/>
        <w:sdtContent>
          <w:p w14:paraId="744026FE" w14:textId="0B5B5862" w:rsidR="001174E8" w:rsidRDefault="001174E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35ABE1C" w14:textId="2FFC2EA0" w:rsidR="00157229" w:rsidRDefault="001174E8" w:rsidP="009F0B83">
    <w:pPr>
      <w:pStyle w:val="Pieddepage"/>
    </w:pPr>
    <w:r>
      <w:t xml:space="preserve">CCAP AE – </w:t>
    </w:r>
    <w:r w:rsidR="00BC7CEA">
      <w:t>H1601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B9BA" w14:textId="77777777" w:rsidR="0041139F" w:rsidRDefault="0041139F" w:rsidP="00C86213">
      <w:pPr>
        <w:spacing w:after="0" w:line="240" w:lineRule="auto"/>
      </w:pPr>
      <w:r>
        <w:separator/>
      </w:r>
    </w:p>
  </w:footnote>
  <w:footnote w:type="continuationSeparator" w:id="0">
    <w:p w14:paraId="67BDDEA5" w14:textId="77777777" w:rsidR="0041139F" w:rsidRDefault="0041139F"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3" type="#_x0000_t75" style="width:14.25pt;height:14.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2"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1"/>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29"/>
  </w:num>
  <w:num w:numId="14">
    <w:abstractNumId w:val="26"/>
  </w:num>
  <w:num w:numId="15">
    <w:abstractNumId w:val="30"/>
  </w:num>
  <w:num w:numId="16">
    <w:abstractNumId w:val="16"/>
  </w:num>
  <w:num w:numId="17">
    <w:abstractNumId w:val="32"/>
  </w:num>
  <w:num w:numId="18">
    <w:abstractNumId w:val="18"/>
  </w:num>
  <w:num w:numId="19">
    <w:abstractNumId w:val="24"/>
  </w:num>
  <w:num w:numId="20">
    <w:abstractNumId w:val="17"/>
  </w:num>
  <w:num w:numId="21">
    <w:abstractNumId w:val="35"/>
  </w:num>
  <w:num w:numId="22">
    <w:abstractNumId w:val="28"/>
  </w:num>
  <w:num w:numId="23">
    <w:abstractNumId w:val="15"/>
  </w:num>
  <w:num w:numId="24">
    <w:abstractNumId w:val="34"/>
  </w:num>
  <w:num w:numId="25">
    <w:abstractNumId w:val="25"/>
  </w:num>
  <w:num w:numId="26">
    <w:abstractNumId w:val="21"/>
  </w:num>
  <w:num w:numId="27">
    <w:abstractNumId w:val="2"/>
  </w:num>
  <w:num w:numId="28">
    <w:abstractNumId w:val="23"/>
  </w:num>
  <w:num w:numId="29">
    <w:abstractNumId w:val="22"/>
  </w:num>
  <w:num w:numId="30">
    <w:abstractNumId w:val="27"/>
  </w:num>
  <w:num w:numId="3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CE0"/>
    <w:rsid w:val="000C753F"/>
    <w:rsid w:val="000D3EC3"/>
    <w:rsid w:val="000D5D1D"/>
    <w:rsid w:val="000D5F6B"/>
    <w:rsid w:val="000D604C"/>
    <w:rsid w:val="000D6A68"/>
    <w:rsid w:val="000E0018"/>
    <w:rsid w:val="000E1122"/>
    <w:rsid w:val="000E2428"/>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174E8"/>
    <w:rsid w:val="0012007C"/>
    <w:rsid w:val="00122508"/>
    <w:rsid w:val="00122A0D"/>
    <w:rsid w:val="0012539B"/>
    <w:rsid w:val="00126499"/>
    <w:rsid w:val="001276D6"/>
    <w:rsid w:val="00127F05"/>
    <w:rsid w:val="0013080D"/>
    <w:rsid w:val="00130E4A"/>
    <w:rsid w:val="0013284F"/>
    <w:rsid w:val="00133097"/>
    <w:rsid w:val="00133FBB"/>
    <w:rsid w:val="0013448E"/>
    <w:rsid w:val="00134794"/>
    <w:rsid w:val="00134A84"/>
    <w:rsid w:val="00135B4A"/>
    <w:rsid w:val="0013713F"/>
    <w:rsid w:val="001371B4"/>
    <w:rsid w:val="00140D96"/>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1C7"/>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439D"/>
    <w:rsid w:val="00214499"/>
    <w:rsid w:val="00214825"/>
    <w:rsid w:val="00214BE0"/>
    <w:rsid w:val="00216AB0"/>
    <w:rsid w:val="00220B97"/>
    <w:rsid w:val="00220E71"/>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E045A"/>
    <w:rsid w:val="002E0C97"/>
    <w:rsid w:val="002E1A35"/>
    <w:rsid w:val="002E1ED2"/>
    <w:rsid w:val="002E275A"/>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2A22"/>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293A"/>
    <w:rsid w:val="0040419A"/>
    <w:rsid w:val="004075F4"/>
    <w:rsid w:val="00407A6A"/>
    <w:rsid w:val="00410410"/>
    <w:rsid w:val="00410772"/>
    <w:rsid w:val="0041139F"/>
    <w:rsid w:val="004115D9"/>
    <w:rsid w:val="00411FE2"/>
    <w:rsid w:val="004128D0"/>
    <w:rsid w:val="004130B0"/>
    <w:rsid w:val="00414450"/>
    <w:rsid w:val="00414CD8"/>
    <w:rsid w:val="00416AA3"/>
    <w:rsid w:val="00420E52"/>
    <w:rsid w:val="00420ED4"/>
    <w:rsid w:val="00421A1F"/>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1668"/>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6BD7"/>
    <w:rsid w:val="004E71C9"/>
    <w:rsid w:val="004F53DD"/>
    <w:rsid w:val="004F5A2A"/>
    <w:rsid w:val="005003C1"/>
    <w:rsid w:val="005005CA"/>
    <w:rsid w:val="00500B63"/>
    <w:rsid w:val="00503E76"/>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3CE1"/>
    <w:rsid w:val="005243A6"/>
    <w:rsid w:val="00525A39"/>
    <w:rsid w:val="00525AFA"/>
    <w:rsid w:val="00527188"/>
    <w:rsid w:val="00527C1F"/>
    <w:rsid w:val="00527DFC"/>
    <w:rsid w:val="0053041E"/>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6D0"/>
    <w:rsid w:val="00553D70"/>
    <w:rsid w:val="00554F9E"/>
    <w:rsid w:val="005578D1"/>
    <w:rsid w:val="0056097F"/>
    <w:rsid w:val="00560DD3"/>
    <w:rsid w:val="00560FD5"/>
    <w:rsid w:val="00564D84"/>
    <w:rsid w:val="0056514F"/>
    <w:rsid w:val="005663AD"/>
    <w:rsid w:val="00567073"/>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38A6"/>
    <w:rsid w:val="005B443F"/>
    <w:rsid w:val="005B6BD9"/>
    <w:rsid w:val="005C0013"/>
    <w:rsid w:val="005C02A2"/>
    <w:rsid w:val="005C0CC5"/>
    <w:rsid w:val="005C4366"/>
    <w:rsid w:val="005C5D4C"/>
    <w:rsid w:val="005C5E08"/>
    <w:rsid w:val="005C7144"/>
    <w:rsid w:val="005C7868"/>
    <w:rsid w:val="005C7BB3"/>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5F5D35"/>
    <w:rsid w:val="00602A7C"/>
    <w:rsid w:val="00602EF1"/>
    <w:rsid w:val="0060643A"/>
    <w:rsid w:val="00607069"/>
    <w:rsid w:val="006132E9"/>
    <w:rsid w:val="00613576"/>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48E2"/>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70F1"/>
    <w:rsid w:val="0066105C"/>
    <w:rsid w:val="00661D53"/>
    <w:rsid w:val="006620C3"/>
    <w:rsid w:val="00662A29"/>
    <w:rsid w:val="00662A48"/>
    <w:rsid w:val="006638CA"/>
    <w:rsid w:val="00663A6D"/>
    <w:rsid w:val="00664A50"/>
    <w:rsid w:val="0066582C"/>
    <w:rsid w:val="00666E4D"/>
    <w:rsid w:val="00667973"/>
    <w:rsid w:val="0067044D"/>
    <w:rsid w:val="00672153"/>
    <w:rsid w:val="00672ABA"/>
    <w:rsid w:val="00673689"/>
    <w:rsid w:val="00673A76"/>
    <w:rsid w:val="00674159"/>
    <w:rsid w:val="0067430D"/>
    <w:rsid w:val="006748D3"/>
    <w:rsid w:val="00674A6E"/>
    <w:rsid w:val="006764D4"/>
    <w:rsid w:val="00677668"/>
    <w:rsid w:val="006779DB"/>
    <w:rsid w:val="00677F21"/>
    <w:rsid w:val="00682894"/>
    <w:rsid w:val="00684CB1"/>
    <w:rsid w:val="00687517"/>
    <w:rsid w:val="00690CC9"/>
    <w:rsid w:val="00690DBA"/>
    <w:rsid w:val="0069109C"/>
    <w:rsid w:val="00691192"/>
    <w:rsid w:val="0069390D"/>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244"/>
    <w:rsid w:val="006F19D1"/>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37106"/>
    <w:rsid w:val="007401CF"/>
    <w:rsid w:val="00740DEF"/>
    <w:rsid w:val="00742048"/>
    <w:rsid w:val="00742B8D"/>
    <w:rsid w:val="00742FF0"/>
    <w:rsid w:val="00744935"/>
    <w:rsid w:val="00744F19"/>
    <w:rsid w:val="00745879"/>
    <w:rsid w:val="0074661B"/>
    <w:rsid w:val="0074685A"/>
    <w:rsid w:val="00747BB5"/>
    <w:rsid w:val="00750929"/>
    <w:rsid w:val="0075144E"/>
    <w:rsid w:val="007518D7"/>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2F3F"/>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51A"/>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92"/>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274D9"/>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466"/>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1534"/>
    <w:rsid w:val="00971B73"/>
    <w:rsid w:val="00972677"/>
    <w:rsid w:val="009733DA"/>
    <w:rsid w:val="00974163"/>
    <w:rsid w:val="0097661D"/>
    <w:rsid w:val="009824A1"/>
    <w:rsid w:val="00982678"/>
    <w:rsid w:val="00983FB0"/>
    <w:rsid w:val="0098539C"/>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E81"/>
    <w:rsid w:val="009E4662"/>
    <w:rsid w:val="009E7ED2"/>
    <w:rsid w:val="009F0B83"/>
    <w:rsid w:val="009F1354"/>
    <w:rsid w:val="009F18BB"/>
    <w:rsid w:val="009F286E"/>
    <w:rsid w:val="009F2FAA"/>
    <w:rsid w:val="009F4989"/>
    <w:rsid w:val="00A00CE4"/>
    <w:rsid w:val="00A00D96"/>
    <w:rsid w:val="00A06945"/>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0F13"/>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1B94"/>
    <w:rsid w:val="00B22D6F"/>
    <w:rsid w:val="00B235A7"/>
    <w:rsid w:val="00B25191"/>
    <w:rsid w:val="00B26AE4"/>
    <w:rsid w:val="00B26B05"/>
    <w:rsid w:val="00B274F2"/>
    <w:rsid w:val="00B31B8D"/>
    <w:rsid w:val="00B32809"/>
    <w:rsid w:val="00B34272"/>
    <w:rsid w:val="00B3427E"/>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3CDD"/>
    <w:rsid w:val="00B74A06"/>
    <w:rsid w:val="00B7720A"/>
    <w:rsid w:val="00B77983"/>
    <w:rsid w:val="00B80049"/>
    <w:rsid w:val="00B80D15"/>
    <w:rsid w:val="00B8281D"/>
    <w:rsid w:val="00B82D4C"/>
    <w:rsid w:val="00B91BAE"/>
    <w:rsid w:val="00B92824"/>
    <w:rsid w:val="00B94826"/>
    <w:rsid w:val="00B963B0"/>
    <w:rsid w:val="00B9648A"/>
    <w:rsid w:val="00B96E11"/>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C7CEA"/>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47036"/>
    <w:rsid w:val="00C51C59"/>
    <w:rsid w:val="00C533C9"/>
    <w:rsid w:val="00C53F2A"/>
    <w:rsid w:val="00C54330"/>
    <w:rsid w:val="00C552D3"/>
    <w:rsid w:val="00C5563E"/>
    <w:rsid w:val="00C557E2"/>
    <w:rsid w:val="00C56746"/>
    <w:rsid w:val="00C56D4C"/>
    <w:rsid w:val="00C57603"/>
    <w:rsid w:val="00C635F9"/>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A7E58"/>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4754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65C"/>
    <w:rsid w:val="00D66C74"/>
    <w:rsid w:val="00D66CE0"/>
    <w:rsid w:val="00D6701A"/>
    <w:rsid w:val="00D70BBC"/>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B6E3F"/>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61"/>
    <w:rsid w:val="00E91FDC"/>
    <w:rsid w:val="00E92887"/>
    <w:rsid w:val="00E92FC0"/>
    <w:rsid w:val="00E95C56"/>
    <w:rsid w:val="00E97578"/>
    <w:rsid w:val="00E97C7A"/>
    <w:rsid w:val="00EA0C7C"/>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0D00"/>
    <w:rsid w:val="00F229A1"/>
    <w:rsid w:val="00F24C6A"/>
    <w:rsid w:val="00F26F0E"/>
    <w:rsid w:val="00F27A67"/>
    <w:rsid w:val="00F32119"/>
    <w:rsid w:val="00F3283E"/>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A7CA8"/>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A1F"/>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styleId="Mentionnonrsolue">
    <w:name w:val="Unresolved Mention"/>
    <w:basedOn w:val="Policepardfaut"/>
    <w:uiPriority w:val="99"/>
    <w:semiHidden/>
    <w:unhideWhenUsed/>
    <w:rsid w:val="0039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756710427">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92382769">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6722892">
      <w:bodyDiv w:val="1"/>
      <w:marLeft w:val="0"/>
      <w:marRight w:val="0"/>
      <w:marTop w:val="0"/>
      <w:marBottom w:val="0"/>
      <w:divBdr>
        <w:top w:val="none" w:sz="0" w:space="0" w:color="auto"/>
        <w:left w:val="none" w:sz="0" w:space="0" w:color="auto"/>
        <w:bottom w:val="none" w:sz="0" w:space="0" w:color="auto"/>
        <w:right w:val="none" w:sz="0" w:space="0" w:color="auto"/>
      </w:divBdr>
    </w:div>
    <w:div w:id="1600873520">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nuel.menendez@apave.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rumeau@betem.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104FCF9F648E409D8ED0357A753A8754"/>
        <w:category>
          <w:name w:val="Général"/>
          <w:gallery w:val="placeholder"/>
        </w:category>
        <w:types>
          <w:type w:val="bbPlcHdr"/>
        </w:types>
        <w:behaviors>
          <w:behavior w:val="content"/>
        </w:behaviors>
        <w:guid w:val="{5BA9AA69-A2FF-4727-8472-165E91BB3F7D}"/>
      </w:docPartPr>
      <w:docPartBody>
        <w:p w:rsidR="0085736E" w:rsidRDefault="00605742" w:rsidP="00605742">
          <w:pPr>
            <w:pStyle w:val="104FCF9F648E409D8ED0357A753A8754"/>
          </w:pPr>
          <w:r w:rsidRPr="008E6D6F">
            <w:rPr>
              <w:rStyle w:val="Textedelespacerserv"/>
            </w:rPr>
            <w:t>Choisissez un élément.</w:t>
          </w:r>
        </w:p>
      </w:docPartBody>
    </w:docPart>
    <w:docPart>
      <w:docPartPr>
        <w:name w:val="16D08F00C0124AA29085B5848F3ACCC7"/>
        <w:category>
          <w:name w:val="Général"/>
          <w:gallery w:val="placeholder"/>
        </w:category>
        <w:types>
          <w:type w:val="bbPlcHdr"/>
        </w:types>
        <w:behaviors>
          <w:behavior w:val="content"/>
        </w:behaviors>
        <w:guid w:val="{3127B84C-4E91-46B5-96B2-AE006C60C00F}"/>
      </w:docPartPr>
      <w:docPartBody>
        <w:p w:rsidR="0085736E" w:rsidRDefault="00605742" w:rsidP="00605742">
          <w:pPr>
            <w:pStyle w:val="16D08F00C0124AA29085B5848F3ACCC7"/>
          </w:pPr>
          <w:r w:rsidRPr="008E6D6F">
            <w:rPr>
              <w:rStyle w:val="Textedelespacerserv"/>
            </w:rPr>
            <w:t>Choisissez un élément.</w:t>
          </w:r>
        </w:p>
      </w:docPartBody>
    </w:docPart>
    <w:docPart>
      <w:docPartPr>
        <w:name w:val="0E9B7C058D104122ACE94DACA8C0F3FA"/>
        <w:category>
          <w:name w:val="Général"/>
          <w:gallery w:val="placeholder"/>
        </w:category>
        <w:types>
          <w:type w:val="bbPlcHdr"/>
        </w:types>
        <w:behaviors>
          <w:behavior w:val="content"/>
        </w:behaviors>
        <w:guid w:val="{24B02443-FB42-4E98-B722-FBBDF9FB13F7}"/>
      </w:docPartPr>
      <w:docPartBody>
        <w:p w:rsidR="0085736E" w:rsidRDefault="00605742" w:rsidP="00605742">
          <w:pPr>
            <w:pStyle w:val="0E9B7C058D104122ACE94DACA8C0F3FA"/>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0B4223"/>
    <w:rsid w:val="0010151D"/>
    <w:rsid w:val="00103CEC"/>
    <w:rsid w:val="00110A57"/>
    <w:rsid w:val="00110B68"/>
    <w:rsid w:val="001154BD"/>
    <w:rsid w:val="00164E38"/>
    <w:rsid w:val="00191127"/>
    <w:rsid w:val="001C679A"/>
    <w:rsid w:val="002131C7"/>
    <w:rsid w:val="00214CCE"/>
    <w:rsid w:val="002A2234"/>
    <w:rsid w:val="002A421B"/>
    <w:rsid w:val="0037093D"/>
    <w:rsid w:val="003871C6"/>
    <w:rsid w:val="00391182"/>
    <w:rsid w:val="003E61A7"/>
    <w:rsid w:val="00402DAC"/>
    <w:rsid w:val="004575BD"/>
    <w:rsid w:val="00460FD3"/>
    <w:rsid w:val="00471F46"/>
    <w:rsid w:val="00473234"/>
    <w:rsid w:val="004777F6"/>
    <w:rsid w:val="00495D16"/>
    <w:rsid w:val="004A138D"/>
    <w:rsid w:val="004A5C12"/>
    <w:rsid w:val="004F385C"/>
    <w:rsid w:val="00502062"/>
    <w:rsid w:val="00534616"/>
    <w:rsid w:val="005B1AF7"/>
    <w:rsid w:val="005E0011"/>
    <w:rsid w:val="00605742"/>
    <w:rsid w:val="00606B7C"/>
    <w:rsid w:val="006910A3"/>
    <w:rsid w:val="006925EC"/>
    <w:rsid w:val="006A6585"/>
    <w:rsid w:val="006F188B"/>
    <w:rsid w:val="00723050"/>
    <w:rsid w:val="00753522"/>
    <w:rsid w:val="00767A1E"/>
    <w:rsid w:val="007843D2"/>
    <w:rsid w:val="007F2E29"/>
    <w:rsid w:val="008459B8"/>
    <w:rsid w:val="0085736E"/>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5164"/>
    <w:rsid w:val="00B72FEE"/>
    <w:rsid w:val="00B86A4C"/>
    <w:rsid w:val="00BF11A5"/>
    <w:rsid w:val="00BF5447"/>
    <w:rsid w:val="00CA08F2"/>
    <w:rsid w:val="00CB7E1E"/>
    <w:rsid w:val="00CC32F1"/>
    <w:rsid w:val="00CE1F23"/>
    <w:rsid w:val="00D00A89"/>
    <w:rsid w:val="00D4245F"/>
    <w:rsid w:val="00D54597"/>
    <w:rsid w:val="00D5557D"/>
    <w:rsid w:val="00D70C6D"/>
    <w:rsid w:val="00D8166D"/>
    <w:rsid w:val="00D954ED"/>
    <w:rsid w:val="00DD3A9A"/>
    <w:rsid w:val="00DE1F48"/>
    <w:rsid w:val="00E87105"/>
    <w:rsid w:val="00ED5974"/>
    <w:rsid w:val="00EE6652"/>
    <w:rsid w:val="00F10D45"/>
    <w:rsid w:val="00F80F77"/>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05742"/>
    <w:rPr>
      <w:color w:val="808080"/>
    </w:rPr>
  </w:style>
  <w:style w:type="paragraph" w:customStyle="1" w:styleId="4323F375FD0E43DEA48415571611DE38">
    <w:name w:val="4323F375FD0E43DEA48415571611DE38"/>
    <w:rsid w:val="008F53E1"/>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104FCF9F648E409D8ED0357A753A8754">
    <w:name w:val="104FCF9F648E409D8ED0357A753A8754"/>
    <w:rsid w:val="00605742"/>
    <w:pPr>
      <w:spacing w:after="160" w:line="259" w:lineRule="auto"/>
    </w:pPr>
  </w:style>
  <w:style w:type="paragraph" w:customStyle="1" w:styleId="16D08F00C0124AA29085B5848F3ACCC7">
    <w:name w:val="16D08F00C0124AA29085B5848F3ACCC7"/>
    <w:rsid w:val="00605742"/>
    <w:pPr>
      <w:spacing w:after="160" w:line="259" w:lineRule="auto"/>
    </w:pPr>
  </w:style>
  <w:style w:type="paragraph" w:customStyle="1" w:styleId="0E9B7C058D104122ACE94DACA8C0F3FA">
    <w:name w:val="0E9B7C058D104122ACE94DACA8C0F3FA"/>
    <w:rsid w:val="0060574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EB35CF-319B-45A7-8758-F66F685EA016}">
  <ds:schemaRefs>
    <ds:schemaRef ds:uri="http://schemas.openxmlformats.org/officeDocument/2006/bibliography"/>
  </ds:schemaRefs>
</ds:datastoreItem>
</file>

<file path=customXml/itemProps2.xml><?xml version="1.0" encoding="utf-8"?>
<ds:datastoreItem xmlns:ds="http://schemas.openxmlformats.org/officeDocument/2006/customXml" ds:itemID="{AE376AB4-01DF-46FD-8552-2BA4F308FC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26F9C-C2A6-4D89-9028-21CFC123A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28</Pages>
  <Words>12523</Words>
  <Characters>68881</Characters>
  <Application>Microsoft Office Word</Application>
  <DocSecurity>0</DocSecurity>
  <Lines>574</Lines>
  <Paragraphs>162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42</cp:revision>
  <cp:lastPrinted>2017-02-27T10:33:00Z</cp:lastPrinted>
  <dcterms:created xsi:type="dcterms:W3CDTF">2025-07-04T11:23:00Z</dcterms:created>
  <dcterms:modified xsi:type="dcterms:W3CDTF">2025-12-09T15:19:00Z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